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22.9.0 -->
  <w:body>
    <w:tbl>
      <w:tblPr>
        <w:tblStyle w:val="top-section"/>
        <w:tblCellSpacing w:w="0" w:type="dxa"/>
        <w:tblLayout w:type="fixed"/>
        <w:tblCellMar>
          <w:top w:w="0" w:type="dxa"/>
          <w:left w:w="0" w:type="dxa"/>
          <w:bottom w:w="0" w:type="dxa"/>
          <w:right w:w="0" w:type="dxa"/>
        </w:tblCellMar>
        <w:tblLook w:val="05E0"/>
      </w:tblPr>
      <w:tblGrid>
        <w:gridCol w:w="860"/>
        <w:gridCol w:w="10500"/>
        <w:gridCol w:w="860"/>
      </w:tblGrid>
      <w:tr>
        <w:tblPrEx>
          <w:tblCellSpacing w:w="0" w:type="dxa"/>
          <w:tblLayout w:type="fixed"/>
          <w:tblCellMar>
            <w:top w:w="0" w:type="dxa"/>
            <w:left w:w="0" w:type="dxa"/>
            <w:bottom w:w="0" w:type="dxa"/>
            <w:right w:w="0" w:type="dxa"/>
          </w:tblCellMar>
          <w:tblLook w:val="05E0"/>
        </w:tblPrEx>
        <w:trPr>
          <w:tblCellSpacing w:w="0" w:type="dxa"/>
        </w:trPr>
        <w:tc>
          <w:tcPr>
            <w:tcW w:w="860" w:type="dxa"/>
            <w:tcMar>
              <w:top w:w="0" w:type="dxa"/>
              <w:left w:w="0" w:type="dxa"/>
              <w:bottom w:w="0" w:type="dxa"/>
              <w:right w:w="0" w:type="dxa"/>
            </w:tcMar>
            <w:vAlign w:val="bottom"/>
            <w:hideMark/>
          </w:tcPr>
          <w:p>
            <w:pPr>
              <w:rPr>
                <w:rFonts w:ascii="Calibri" w:eastAsia="Calibri" w:hAnsi="Calibri" w:cs="Calibri"/>
                <w:color w:val="050505"/>
                <w:sz w:val="22"/>
                <w:szCs w:val="22"/>
                <w:bdr w:val="none" w:sz="0" w:space="0" w:color="auto"/>
                <w:vertAlign w:val="baseline"/>
              </w:rPr>
            </w:pPr>
          </w:p>
        </w:tc>
        <w:tc>
          <w:tcPr>
            <w:tcW w:w="10500" w:type="dxa"/>
            <w:tcMar>
              <w:top w:w="0" w:type="dxa"/>
              <w:left w:w="0" w:type="dxa"/>
              <w:bottom w:w="0" w:type="dxa"/>
              <w:right w:w="0" w:type="dxa"/>
            </w:tcMar>
            <w:vAlign w:val="bottom"/>
            <w:hideMark/>
          </w:tcPr>
          <w:p>
            <w:pPr>
              <w:pStyle w:val="skn-mlo7name"/>
              <w:pBdr>
                <w:top w:val="none" w:sz="0" w:space="0" w:color="auto"/>
                <w:left w:val="none" w:sz="0" w:space="0" w:color="auto"/>
                <w:bottom w:val="none" w:sz="0" w:space="0" w:color="auto"/>
                <w:right w:val="none" w:sz="0" w:space="0" w:color="auto"/>
              </w:pBdr>
              <w:spacing w:before="480" w:after="0"/>
              <w:ind w:left="0" w:right="0"/>
              <w:rPr>
                <w:rStyle w:val="skn-mlo7top-sectiontop-box"/>
                <w:rFonts w:ascii="CustomRaleway Bold" w:eastAsia="CustomRaleway Bold" w:hAnsi="CustomRaleway Bold" w:cs="CustomRaleway Bold"/>
                <w:caps/>
                <w:color w:val="050505"/>
                <w:spacing w:val="16"/>
                <w:sz w:val="60"/>
                <w:szCs w:val="60"/>
                <w:bdr w:val="none" w:sz="0" w:space="0" w:color="auto"/>
                <w:vertAlign w:val="baseline"/>
              </w:rPr>
            </w:pPr>
            <w:r>
              <w:rPr>
                <w:rStyle w:val="span"/>
                <w:caps/>
                <w:color w:val="050505"/>
              </w:rPr>
              <w:t xml:space="preserve">zakaria </w:t>
            </w:r>
            <w:r>
              <w:rPr>
                <w:rStyle w:val="span"/>
                <w:caps/>
                <w:color w:val="050505"/>
              </w:rPr>
              <w:t>rebbaj</w:t>
            </w:r>
          </w:p>
          <w:p>
            <w:pPr>
              <w:pStyle w:val="rttl-gap"/>
              <w:pBdr>
                <w:top w:val="none" w:sz="0" w:space="0" w:color="auto"/>
                <w:left w:val="none" w:sz="0" w:space="0" w:color="auto"/>
                <w:bottom w:val="none" w:sz="0" w:space="0" w:color="auto"/>
                <w:right w:val="none" w:sz="0" w:space="0" w:color="auto"/>
              </w:pBdr>
              <w:spacing w:before="0" w:after="0"/>
              <w:ind w:left="0" w:right="0"/>
              <w:jc w:val="center"/>
              <w:rPr>
                <w:rStyle w:val="skn-mlo7top-sectiontop-box"/>
                <w:rFonts w:ascii="Calibri" w:eastAsia="Calibri" w:hAnsi="Calibri" w:cs="Calibri"/>
                <w:color w:val="050505"/>
                <w:sz w:val="40"/>
                <w:szCs w:val="40"/>
                <w:bdr w:val="none" w:sz="0" w:space="0" w:color="auto"/>
                <w:vertAlign w:val="baseline"/>
              </w:rPr>
            </w:pPr>
            <w:r>
              <w:rPr>
                <w:rStyle w:val="skn-mlo7top-sectiontop-box"/>
                <w:rFonts w:ascii="Calibri" w:eastAsia="Calibri" w:hAnsi="Calibri" w:cs="Calibri"/>
                <w:color w:val="050505"/>
                <w:bdr w:val="none" w:sz="0" w:space="0" w:color="auto"/>
                <w:vertAlign w:val="baseline"/>
              </w:rPr>
              <w:t> </w:t>
            </w:r>
          </w:p>
          <w:p>
            <w:pPr>
              <w:pStyle w:val="div"/>
              <w:pBdr>
                <w:top w:val="none" w:sz="0" w:space="0" w:color="auto"/>
                <w:left w:val="none" w:sz="0" w:space="0" w:color="auto"/>
                <w:bottom w:val="none" w:sz="0" w:space="0" w:color="auto"/>
                <w:right w:val="none" w:sz="0" w:space="0" w:color="auto"/>
              </w:pBdr>
              <w:spacing w:before="0" w:after="0" w:line="280" w:lineRule="atLeast"/>
              <w:ind w:left="0" w:right="0"/>
              <w:jc w:val="center"/>
              <w:rPr>
                <w:rStyle w:val="skn-mlo7top-sectiontop-box"/>
                <w:rFonts w:ascii="Calibri" w:eastAsia="Calibri" w:hAnsi="Calibri" w:cs="Calibri"/>
                <w:color w:val="050505"/>
                <w:sz w:val="22"/>
                <w:szCs w:val="22"/>
                <w:bdr w:val="none" w:sz="0" w:space="0" w:color="auto"/>
                <w:vertAlign w:val="baseline"/>
              </w:rPr>
            </w:pPr>
            <w:r>
              <w:rPr>
                <w:rStyle w:val="divCharacter"/>
                <w:rFonts w:ascii="Calibri" w:eastAsia="Calibri" w:hAnsi="Calibri" w:cs="Calibri"/>
                <w:color w:val="050505"/>
                <w:sz w:val="20"/>
                <w:szCs w:val="20"/>
                <w:bdr w:val="none" w:sz="0" w:space="0" w:color="auto"/>
                <w:vertAlign w:val="baseline"/>
              </w:rPr>
              <w:t> </w:t>
            </w:r>
          </w:p>
          <w:p>
            <w:pPr>
              <w:pStyle w:val="div"/>
              <w:pBdr>
                <w:top w:val="none" w:sz="0" w:space="0" w:color="auto"/>
                <w:left w:val="none" w:sz="0" w:space="0" w:color="auto"/>
                <w:bottom w:val="none" w:sz="0" w:space="0" w:color="auto"/>
                <w:right w:val="none" w:sz="0" w:space="0" w:color="auto"/>
              </w:pBdr>
              <w:spacing w:before="0" w:after="0" w:line="280" w:lineRule="atLeast"/>
              <w:ind w:left="0" w:right="0"/>
              <w:jc w:val="center"/>
              <w:rPr>
                <w:rStyle w:val="skn-mlo7top-sectiontop-box"/>
                <w:rFonts w:ascii="Calibri" w:eastAsia="Calibri" w:hAnsi="Calibri" w:cs="Calibri"/>
                <w:color w:val="050505"/>
                <w:sz w:val="22"/>
                <w:szCs w:val="22"/>
                <w:bdr w:val="none" w:sz="0" w:space="0" w:color="auto"/>
                <w:vertAlign w:val="baseline"/>
              </w:rPr>
            </w:pPr>
            <w:r>
              <w:rPr>
                <w:rStyle w:val="skn-mlo7top-sectiontop-box"/>
                <w:rFonts w:ascii="Calibri" w:eastAsia="Calibri" w:hAnsi="Calibri" w:cs="Calibri"/>
                <w:color w:val="050505"/>
                <w:sz w:val="22"/>
                <w:szCs w:val="22"/>
                <w:bdr w:val="none" w:sz="0" w:space="0" w:color="auto"/>
                <w:vertAlign w:val="baseline"/>
              </w:rPr>
              <w:drawing>
                <wp:anchor simplePos="0" relativeHeight="251658240" behindDoc="1" locked="0" layoutInCell="1" allowOverlap="1">
                  <wp:simplePos x="0" y="0"/>
                  <wp:positionH relativeFrom="column">
                    <wp:posOffset>0</wp:posOffset>
                  </wp:positionH>
                  <wp:positionV relativeFrom="paragraph">
                    <wp:posOffset>-254000</wp:posOffset>
                  </wp:positionV>
                  <wp:extent cx="6697969" cy="127540"/>
                  <wp:wrapNone/>
                  <wp:docPr id="100001" name=""/>
                  <wp:cNvGraphicFramePr>
                    <a:graphicFrameLocks xmlns:a="http://schemas.openxmlformats.org/drawingml/2006/main" noChangeAspect="0"/>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0"/>
                          </pic:cNvPicPr>
                        </pic:nvPicPr>
                        <pic:blipFill>
                          <a:blip xmlns:r="http://schemas.openxmlformats.org/officeDocument/2006/relationships" r:embed="rId4"/>
                          <a:stretch>
                            <a:fillRect/>
                          </a:stretch>
                        </pic:blipFill>
                        <pic:spPr>
                          <a:xfrm>
                            <a:off x="0" y="0"/>
                            <a:ext cx="6697969" cy="127540"/>
                          </a:xfrm>
                          <a:prstGeom prst="rect">
                            <a:avLst/>
                          </a:prstGeom>
                        </pic:spPr>
                      </pic:pic>
                    </a:graphicData>
                  </a:graphic>
                </wp:anchor>
              </w:drawing>
            </w:r>
          </w:p>
          <w:p>
            <w:pPr>
              <w:pStyle w:val="skn-mlo7top-sectiontop-boxParagraph"/>
              <w:pBdr>
                <w:top w:val="none" w:sz="0" w:space="0" w:color="auto"/>
                <w:left w:val="none" w:sz="0" w:space="0" w:color="auto"/>
                <w:bottom w:val="none" w:sz="0" w:space="0" w:color="auto"/>
                <w:right w:val="none" w:sz="0" w:space="0" w:color="auto"/>
              </w:pBdr>
              <w:spacing w:line="20" w:lineRule="atLeast"/>
              <w:ind w:left="0" w:right="0"/>
              <w:textAlignment w:val="auto"/>
              <w:rPr>
                <w:rStyle w:val="skn-mlo7top-sectiontop-box"/>
                <w:rFonts w:ascii="Calibri" w:eastAsia="Calibri" w:hAnsi="Calibri" w:cs="Calibri"/>
                <w:color w:val="050505"/>
                <w:sz w:val="2"/>
                <w:szCs w:val="2"/>
                <w:bdr w:val="none" w:sz="0" w:space="0" w:color="auto"/>
                <w:vertAlign w:val="baseline"/>
              </w:rPr>
            </w:pPr>
          </w:p>
        </w:tc>
        <w:tc>
          <w:tcPr>
            <w:tcW w:w="860" w:type="dxa"/>
            <w:tcMar>
              <w:top w:w="0" w:type="dxa"/>
              <w:left w:w="0" w:type="dxa"/>
              <w:bottom w:w="0" w:type="dxa"/>
              <w:right w:w="0" w:type="dxa"/>
            </w:tcMar>
            <w:vAlign w:val="bottom"/>
            <w:hideMark/>
          </w:tcPr>
          <w:p>
            <w:pPr>
              <w:pStyle w:val="skn-mlo7top-sectiontop-boxParagraph"/>
              <w:pBdr>
                <w:top w:val="none" w:sz="0" w:space="0" w:color="auto"/>
                <w:left w:val="none" w:sz="0" w:space="0" w:color="auto"/>
                <w:bottom w:val="none" w:sz="0" w:space="0" w:color="auto"/>
                <w:right w:val="none" w:sz="0" w:space="0" w:color="auto"/>
              </w:pBdr>
              <w:spacing w:line="20" w:lineRule="atLeast"/>
              <w:ind w:left="0" w:right="0"/>
              <w:textAlignment w:val="auto"/>
              <w:rPr>
                <w:rStyle w:val="skn-mlo7top-sectiontop-box"/>
                <w:rFonts w:ascii="Calibri" w:eastAsia="Calibri" w:hAnsi="Calibri" w:cs="Calibri"/>
                <w:color w:val="050505"/>
                <w:sz w:val="2"/>
                <w:szCs w:val="2"/>
                <w:bdr w:val="none" w:sz="0" w:space="0" w:color="auto"/>
                <w:vertAlign w:val="baseline"/>
              </w:rPr>
            </w:pPr>
          </w:p>
        </w:tc>
      </w:tr>
    </w:tbl>
    <w:p>
      <w:pPr>
        <w:rPr>
          <w:vanish/>
        </w:rPr>
      </w:pPr>
    </w:p>
    <w:tbl>
      <w:tblPr>
        <w:tblStyle w:val="skn-mlo7parentcontainer"/>
        <w:tblW w:w="0" w:type="auto"/>
        <w:tblCellSpacing w:w="0" w:type="dxa"/>
        <w:tblLayout w:type="fixed"/>
        <w:tblCellMar>
          <w:top w:w="0" w:type="dxa"/>
          <w:left w:w="0" w:type="dxa"/>
          <w:bottom w:w="0" w:type="dxa"/>
          <w:right w:w="0" w:type="dxa"/>
        </w:tblCellMar>
        <w:tblLook w:val="05E0"/>
      </w:tblPr>
      <w:tblGrid>
        <w:gridCol w:w="860"/>
        <w:gridCol w:w="3200"/>
        <w:gridCol w:w="840"/>
        <w:gridCol w:w="6460"/>
        <w:gridCol w:w="86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60" w:type="dxa"/>
            <w:noWrap w:val="0"/>
            <w:tcMar>
              <w:top w:w="0" w:type="dxa"/>
              <w:left w:w="0" w:type="dxa"/>
              <w:bottom w:w="0" w:type="dxa"/>
              <w:right w:w="0" w:type="dxa"/>
            </w:tcMar>
            <w:vAlign w:val="top"/>
            <w:hideMark/>
          </w:tcPr>
          <w:p>
            <w:pPr>
              <w:rPr>
                <w:rFonts w:ascii="Calibri" w:eastAsia="Calibri" w:hAnsi="Calibri" w:cs="Calibri"/>
                <w:color w:val="050505"/>
                <w:sz w:val="22"/>
                <w:szCs w:val="22"/>
                <w:bdr w:val="none" w:sz="0" w:space="0" w:color="auto"/>
                <w:vertAlign w:val="baseline"/>
              </w:rPr>
            </w:pPr>
          </w:p>
        </w:tc>
        <w:tc>
          <w:tcPr>
            <w:tcW w:w="3200" w:type="dxa"/>
            <w:noWrap w:val="0"/>
            <w:tcMar>
              <w:top w:w="0" w:type="dxa"/>
              <w:left w:w="0" w:type="dxa"/>
              <w:bottom w:w="0" w:type="dxa"/>
              <w:right w:w="0" w:type="dxa"/>
            </w:tcMar>
            <w:vAlign w:val="top"/>
            <w:hideMark/>
          </w:tcPr>
          <w:p>
            <w:pPr>
              <w:pStyle w:val="section-spacing-div"/>
              <w:pBdr>
                <w:top w:val="none" w:sz="0" w:space="0" w:color="auto"/>
                <w:left w:val="none" w:sz="0" w:space="0" w:color="auto"/>
                <w:bottom w:val="none" w:sz="0" w:space="0" w:color="auto"/>
                <w:right w:val="none" w:sz="0" w:space="0" w:color="auto"/>
              </w:pBdr>
              <w:spacing w:before="300" w:after="0"/>
              <w:ind w:left="0" w:right="0"/>
              <w:jc w:val="right"/>
              <w:rPr>
                <w:rStyle w:val="skn-mlo7parentcontainerleft-box"/>
                <w:rFonts w:ascii="Calibri" w:eastAsia="Calibri" w:hAnsi="Calibri" w:cs="Calibri"/>
                <w:color w:val="050505"/>
                <w:sz w:val="2"/>
                <w:szCs w:val="2"/>
                <w:bdr w:val="none" w:sz="0" w:space="0" w:color="auto"/>
                <w:vertAlign w:val="baseline"/>
              </w:rPr>
            </w:pPr>
            <w:r>
              <w:rPr>
                <w:rStyle w:val="skn-mlo7parentcontainerleft-box"/>
                <w:rFonts w:ascii="Calibri" w:eastAsia="Calibri" w:hAnsi="Calibri" w:cs="Calibri"/>
                <w:color w:val="050505"/>
                <w:bdr w:val="none" w:sz="0" w:space="0" w:color="auto"/>
                <w:vertAlign w:val="baseline"/>
              </w:rPr>
              <w:t> </w:t>
            </w:r>
          </w:p>
          <w:tbl>
            <w:tblPr>
              <w:tblStyle w:val="skn-mlo7cntc-secheading"/>
              <w:tblW w:w="3200" w:type="dxa"/>
              <w:tblCellSpacing w:w="0" w:type="dxa"/>
              <w:tblBorders>
                <w:bottom w:val="single" w:sz="8" w:space="0" w:color="929CA4"/>
              </w:tblBorders>
              <w:tblLayout w:type="fixed"/>
              <w:tblCellMar>
                <w:top w:w="0" w:type="dxa"/>
                <w:left w:w="0" w:type="dxa"/>
                <w:bottom w:w="0" w:type="dxa"/>
                <w:right w:w="0" w:type="dxa"/>
              </w:tblCellMar>
              <w:tblLook w:val="05E0"/>
            </w:tblPr>
            <w:tblGrid>
              <w:gridCol w:w="3200"/>
            </w:tblGrid>
            <w:tr>
              <w:tblPrEx>
                <w:tblW w:w="3200" w:type="dxa"/>
                <w:tblCellSpacing w:w="0" w:type="dxa"/>
                <w:tblBorders>
                  <w:bottom w:val="single" w:sz="8" w:space="0" w:color="929CA4"/>
                </w:tblBorders>
                <w:tblLayout w:type="fixed"/>
                <w:tblCellMar>
                  <w:top w:w="0" w:type="dxa"/>
                  <w:left w:w="0" w:type="dxa"/>
                  <w:bottom w:w="0" w:type="dxa"/>
                  <w:right w:w="0" w:type="dxa"/>
                </w:tblCellMar>
                <w:tblLook w:val="05E0"/>
              </w:tblPrEx>
              <w:trPr>
                <w:tblCellSpacing w:w="0" w:type="dxa"/>
              </w:trPr>
              <w:tc>
                <w:tcPr>
                  <w:tcW w:w="360" w:type="dxa"/>
                  <w:tcMar>
                    <w:top w:w="0" w:type="dxa"/>
                    <w:left w:w="0" w:type="dxa"/>
                    <w:bottom w:w="0" w:type="dxa"/>
                    <w:right w:w="0" w:type="dxa"/>
                  </w:tcMar>
                  <w:vAlign w:val="bottom"/>
                  <w:hideMark/>
                </w:tcPr>
                <w:p>
                  <w:pPr>
                    <w:pStyle w:val="skn-mlo7txt-bold"/>
                    <w:pBdr>
                      <w:top w:val="none" w:sz="0" w:space="0" w:color="auto"/>
                      <w:left w:val="none" w:sz="0" w:space="0" w:color="auto"/>
                      <w:bottom w:val="none" w:sz="0" w:space="1" w:color="auto"/>
                      <w:right w:val="none" w:sz="0" w:space="0" w:color="auto"/>
                    </w:pBdr>
                    <w:spacing w:before="0" w:after="0" w:line="280" w:lineRule="atLeast"/>
                    <w:ind w:left="0" w:right="0"/>
                    <w:jc w:val="right"/>
                    <w:rPr>
                      <w:rStyle w:val="sectiontitle-wrapper"/>
                      <w:rFonts w:ascii="CustomRaleway Bold" w:eastAsia="CustomRaleway Bold" w:hAnsi="CustomRaleway Bold" w:cs="CustomRaleway Bold"/>
                      <w:b/>
                      <w:bCs/>
                      <w:caps w:val="0"/>
                      <w:color w:val="050505"/>
                      <w:spacing w:val="40"/>
                      <w:bdr w:val="none" w:sz="0" w:space="0" w:color="auto"/>
                      <w:vertAlign w:val="baseline"/>
                    </w:rPr>
                  </w:pPr>
                  <w:r>
                    <w:rPr>
                      <w:rStyle w:val="sectiontitle-wrapper"/>
                      <w:rFonts w:ascii="CustomRaleway Bold" w:eastAsia="CustomRaleway Bold" w:hAnsi="CustomRaleway Bold" w:cs="CustomRaleway Bold"/>
                      <w:b/>
                      <w:bCs/>
                      <w:caps w:val="0"/>
                      <w:color w:val="050505"/>
                      <w:spacing w:val="40"/>
                      <w:bdr w:val="none" w:sz="0" w:space="0" w:color="auto"/>
                      <w:vertAlign w:val="baseline"/>
                    </w:rPr>
                    <w:t>Contact</w:t>
                  </w:r>
                </w:p>
              </w:tc>
            </w:tr>
          </w:tbl>
          <w:p>
            <w:pPr>
              <w:pStyle w:val="skn-mlo7cntc-secheading-gap"/>
              <w:pBdr>
                <w:top w:val="none" w:sz="0" w:space="0" w:color="auto"/>
                <w:left w:val="none" w:sz="0" w:space="0" w:color="auto"/>
                <w:bottom w:val="none" w:sz="0" w:space="0" w:color="auto"/>
                <w:right w:val="none" w:sz="0" w:space="0" w:color="auto"/>
              </w:pBdr>
              <w:spacing w:before="0" w:after="0"/>
              <w:ind w:left="0" w:right="0"/>
              <w:jc w:val="right"/>
              <w:rPr>
                <w:rStyle w:val="skn-mlo7parentcontainerleft-box"/>
                <w:rFonts w:ascii="Calibri" w:eastAsia="Calibri" w:hAnsi="Calibri" w:cs="Calibri"/>
                <w:color w:val="050505"/>
                <w:sz w:val="10"/>
                <w:szCs w:val="10"/>
                <w:bdr w:val="none" w:sz="0" w:space="0" w:color="auto"/>
                <w:vertAlign w:val="baseline"/>
              </w:rPr>
            </w:pPr>
            <w:r>
              <w:rPr>
                <w:rStyle w:val="skn-mlo7parentcontainerleft-box"/>
                <w:rFonts w:ascii="Calibri" w:eastAsia="Calibri" w:hAnsi="Calibri" w:cs="Calibri"/>
                <w:color w:val="050505"/>
                <w:bdr w:val="none" w:sz="0" w:space="0" w:color="auto"/>
                <w:vertAlign w:val="baseline"/>
              </w:rPr>
              <w:t> </w:t>
            </w:r>
          </w:p>
          <w:tbl>
            <w:tblPr>
              <w:tblStyle w:val="skn-mlo7icon-row"/>
              <w:tblW w:w="0" w:type="auto"/>
              <w:tblCellSpacing w:w="0" w:type="dxa"/>
              <w:tblLayout w:type="fixed"/>
              <w:tblCellMar>
                <w:top w:w="0" w:type="dxa"/>
                <w:left w:w="0" w:type="dxa"/>
                <w:bottom w:w="0" w:type="dxa"/>
                <w:right w:w="0" w:type="dxa"/>
              </w:tblCellMar>
              <w:tblLook w:val="05E0"/>
            </w:tblPr>
            <w:tblGrid>
              <w:gridCol w:w="2800"/>
              <w:gridCol w:w="400"/>
            </w:tblGrid>
            <w:tr>
              <w:tblPrEx>
                <w:tblW w:w="0" w:type="auto"/>
                <w:tblCellSpacing w:w="0" w:type="dxa"/>
                <w:tblLayout w:type="fixed"/>
                <w:tblCellMar>
                  <w:top w:w="0" w:type="dxa"/>
                  <w:left w:w="0" w:type="dxa"/>
                  <w:bottom w:w="0" w:type="dxa"/>
                  <w:right w:w="0" w:type="dxa"/>
                </w:tblCellMar>
                <w:tblLook w:val="05E0"/>
              </w:tblPrEx>
              <w:trPr>
                <w:trHeight w:val="200"/>
                <w:tblCellSpacing w:w="0" w:type="dxa"/>
              </w:trPr>
              <w:tc>
                <w:tcPr>
                  <w:tcW w:w="2800" w:type="dxa"/>
                  <w:noWrap w:val="0"/>
                  <w:tcMar>
                    <w:top w:w="0" w:type="dxa"/>
                    <w:left w:w="0" w:type="dxa"/>
                    <w:bottom w:w="160" w:type="dxa"/>
                    <w:right w:w="0" w:type="dxa"/>
                  </w:tcMar>
                  <w:vAlign w:val="top"/>
                  <w:hideMark/>
                </w:tcPr>
                <w:p>
                  <w:pPr>
                    <w:jc w:val="right"/>
                    <w:rPr>
                      <w:rStyle w:val="skn-mlo7parentcontainerleft-box"/>
                      <w:rFonts w:ascii="Open Sans" w:eastAsia="Open Sans" w:hAnsi="Open Sans" w:cs="Open Sans"/>
                      <w:color w:val="050505"/>
                      <w:sz w:val="20"/>
                      <w:szCs w:val="20"/>
                      <w:bdr w:val="none" w:sz="0" w:space="0" w:color="auto"/>
                      <w:vertAlign w:val="baseline"/>
                    </w:rPr>
                  </w:pPr>
                  <w:r>
                    <w:rPr>
                      <w:rStyle w:val="span"/>
                      <w:rFonts w:ascii="Open Sans" w:eastAsia="Open Sans" w:hAnsi="Open Sans" w:cs="Open Sans"/>
                      <w:color w:val="050505"/>
                      <w:sz w:val="20"/>
                      <w:szCs w:val="20"/>
                    </w:rPr>
                    <w:t>+14056597152</w:t>
                  </w:r>
                  <w:r>
                    <w:rPr>
                      <w:rStyle w:val="skn-mlo7ico-txt"/>
                      <w:rFonts w:ascii="Open Sans" w:eastAsia="Open Sans" w:hAnsi="Open Sans" w:cs="Open Sans"/>
                      <w:color w:val="050505"/>
                      <w:sz w:val="20"/>
                      <w:szCs w:val="20"/>
                      <w:bdr w:val="none" w:sz="0" w:space="0" w:color="auto"/>
                      <w:vertAlign w:val="baseline"/>
                    </w:rPr>
                    <w:t xml:space="preserve"> </w:t>
                  </w:r>
                </w:p>
              </w:tc>
              <w:tc>
                <w:tcPr>
                  <w:tcW w:w="400" w:type="dxa"/>
                  <w:noWrap w:val="0"/>
                  <w:tcMar>
                    <w:top w:w="0" w:type="dxa"/>
                    <w:left w:w="0" w:type="dxa"/>
                    <w:bottom w:w="0" w:type="dxa"/>
                    <w:right w:w="0" w:type="dxa"/>
                  </w:tcMar>
                  <w:vAlign w:val="top"/>
                  <w:hideMark/>
                </w:tcPr>
                <w:p>
                  <w:pPr>
                    <w:jc w:val="right"/>
                    <w:rPr>
                      <w:rStyle w:val="skn-mlo7ico-txt"/>
                      <w:rFonts w:ascii="Open Sans" w:eastAsia="Open Sans" w:hAnsi="Open Sans" w:cs="Open Sans"/>
                      <w:color w:val="050505"/>
                      <w:sz w:val="20"/>
                      <w:szCs w:val="20"/>
                      <w:bdr w:val="none" w:sz="0" w:space="0" w:color="auto"/>
                      <w:vertAlign w:val="baseline"/>
                    </w:rPr>
                  </w:pPr>
                  <w:r>
                    <w:rPr>
                      <w:rStyle w:val="skn-mlo7ico-txt"/>
                      <w:rFonts w:ascii="Open Sans" w:eastAsia="Open Sans" w:hAnsi="Open Sans" w:cs="Open Sans"/>
                      <w:color w:val="050505"/>
                      <w:sz w:val="20"/>
                      <w:szCs w:val="20"/>
                      <w:bdr w:val="none" w:sz="0" w:space="0" w:color="auto"/>
                      <w:vertAlign w:val="baseline"/>
                    </w:rPr>
                    <w:drawing>
                      <wp:inline>
                        <wp:extent cx="127463" cy="127540"/>
                        <wp:docPr id="100003" name=""/>
                        <wp:cNvGraphicFramePr>
                          <a:graphicFrameLocks xmlns:a="http://schemas.openxmlformats.org/drawingml/2006/main" noChangeAspect="0"/>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0"/>
                                </pic:cNvPicPr>
                              </pic:nvPicPr>
                              <pic:blipFill>
                                <a:blip xmlns:r="http://schemas.openxmlformats.org/officeDocument/2006/relationships" r:embed="rId5"/>
                                <a:stretch>
                                  <a:fillRect/>
                                </a:stretch>
                              </pic:blipFill>
                              <pic:spPr>
                                <a:xfrm>
                                  <a:off x="0" y="0"/>
                                  <a:ext cx="127463" cy="127540"/>
                                </a:xfrm>
                                <a:prstGeom prst="rect">
                                  <a:avLst/>
                                </a:prstGeom>
                              </pic:spPr>
                            </pic:pic>
                          </a:graphicData>
                        </a:graphic>
                      </wp:inline>
                    </w:drawing>
                  </w:r>
                </w:p>
              </w:tc>
            </w:tr>
          </w:tbl>
          <w:p>
            <w:pPr>
              <w:rPr>
                <w:vanish/>
              </w:rPr>
            </w:pPr>
          </w:p>
          <w:tbl>
            <w:tblPr>
              <w:tblStyle w:val="skn-mlo7icon-row"/>
              <w:tblW w:w="0" w:type="auto"/>
              <w:tblCellSpacing w:w="0" w:type="dxa"/>
              <w:tblLayout w:type="fixed"/>
              <w:tblCellMar>
                <w:top w:w="0" w:type="dxa"/>
                <w:left w:w="0" w:type="dxa"/>
                <w:bottom w:w="0" w:type="dxa"/>
                <w:right w:w="0" w:type="dxa"/>
              </w:tblCellMar>
              <w:tblLook w:val="05E0"/>
            </w:tblPr>
            <w:tblGrid>
              <w:gridCol w:w="2800"/>
              <w:gridCol w:w="400"/>
            </w:tblGrid>
            <w:tr>
              <w:tblPrEx>
                <w:tblW w:w="0" w:type="auto"/>
                <w:tblCellSpacing w:w="0" w:type="dxa"/>
                <w:tblLayout w:type="fixed"/>
                <w:tblCellMar>
                  <w:top w:w="0" w:type="dxa"/>
                  <w:left w:w="0" w:type="dxa"/>
                  <w:bottom w:w="0" w:type="dxa"/>
                  <w:right w:w="0" w:type="dxa"/>
                </w:tblCellMar>
                <w:tblLook w:val="05E0"/>
              </w:tblPrEx>
              <w:trPr>
                <w:trHeight w:val="200"/>
                <w:tblCellSpacing w:w="0" w:type="dxa"/>
              </w:trPr>
              <w:tc>
                <w:tcPr>
                  <w:tcW w:w="2800" w:type="dxa"/>
                  <w:noWrap w:val="0"/>
                  <w:tcMar>
                    <w:top w:w="0" w:type="dxa"/>
                    <w:left w:w="0" w:type="dxa"/>
                    <w:bottom w:w="160" w:type="dxa"/>
                    <w:right w:w="0" w:type="dxa"/>
                  </w:tcMar>
                  <w:vAlign w:val="top"/>
                  <w:hideMark/>
                </w:tcPr>
                <w:p>
                  <w:pPr>
                    <w:jc w:val="right"/>
                    <w:rPr>
                      <w:rStyle w:val="skn-mlo7parentcontainerleft-box"/>
                      <w:rFonts w:ascii="Open Sans" w:eastAsia="Open Sans" w:hAnsi="Open Sans" w:cs="Open Sans"/>
                      <w:color w:val="050505"/>
                      <w:sz w:val="20"/>
                      <w:szCs w:val="20"/>
                      <w:bdr w:val="none" w:sz="0" w:space="0" w:color="auto"/>
                      <w:vertAlign w:val="baseline"/>
                    </w:rPr>
                  </w:pPr>
                  <w:r>
                    <w:rPr>
                      <w:rStyle w:val="span"/>
                      <w:rFonts w:ascii="Open Sans" w:eastAsia="Open Sans" w:hAnsi="Open Sans" w:cs="Open Sans"/>
                      <w:color w:val="050505"/>
                      <w:sz w:val="20"/>
                      <w:szCs w:val="20"/>
                    </w:rPr>
                    <w:t>djzak7@gmail.com</w:t>
                  </w:r>
                </w:p>
              </w:tc>
              <w:tc>
                <w:tcPr>
                  <w:tcW w:w="400" w:type="dxa"/>
                  <w:noWrap w:val="0"/>
                  <w:tcMar>
                    <w:top w:w="0" w:type="dxa"/>
                    <w:left w:w="0" w:type="dxa"/>
                    <w:bottom w:w="0" w:type="dxa"/>
                    <w:right w:w="0" w:type="dxa"/>
                  </w:tcMar>
                  <w:vAlign w:val="top"/>
                  <w:hideMark/>
                </w:tcPr>
                <w:p>
                  <w:pPr>
                    <w:jc w:val="right"/>
                    <w:rPr>
                      <w:rStyle w:val="skn-mlo7ico-txt"/>
                      <w:rFonts w:ascii="Open Sans" w:eastAsia="Open Sans" w:hAnsi="Open Sans" w:cs="Open Sans"/>
                      <w:color w:val="050505"/>
                      <w:sz w:val="20"/>
                      <w:szCs w:val="20"/>
                      <w:bdr w:val="none" w:sz="0" w:space="0" w:color="auto"/>
                      <w:vertAlign w:val="baseline"/>
                    </w:rPr>
                  </w:pPr>
                  <w:r>
                    <w:rPr>
                      <w:rStyle w:val="skn-mlo7ico-txt"/>
                      <w:rFonts w:ascii="Open Sans" w:eastAsia="Open Sans" w:hAnsi="Open Sans" w:cs="Open Sans"/>
                      <w:color w:val="050505"/>
                      <w:sz w:val="20"/>
                      <w:szCs w:val="20"/>
                      <w:bdr w:val="none" w:sz="0" w:space="0" w:color="auto"/>
                      <w:vertAlign w:val="baseline"/>
                    </w:rPr>
                    <w:drawing>
                      <wp:inline>
                        <wp:extent cx="140148" cy="114849"/>
                        <wp:docPr id="100005" name=""/>
                        <wp:cNvGraphicFramePr>
                          <a:graphicFrameLocks xmlns:a="http://schemas.openxmlformats.org/drawingml/2006/main" noChangeAspect="0"/>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0"/>
                                </pic:cNvPicPr>
                              </pic:nvPicPr>
                              <pic:blipFill>
                                <a:blip xmlns:r="http://schemas.openxmlformats.org/officeDocument/2006/relationships" r:embed="rId6"/>
                                <a:stretch>
                                  <a:fillRect/>
                                </a:stretch>
                              </pic:blipFill>
                              <pic:spPr>
                                <a:xfrm>
                                  <a:off x="0" y="0"/>
                                  <a:ext cx="140148" cy="114849"/>
                                </a:xfrm>
                                <a:prstGeom prst="rect">
                                  <a:avLst/>
                                </a:prstGeom>
                              </pic:spPr>
                            </pic:pic>
                          </a:graphicData>
                        </a:graphic>
                      </wp:inline>
                    </w:drawing>
                  </w:r>
                </w:p>
              </w:tc>
            </w:tr>
          </w:tbl>
          <w:p>
            <w:pPr>
              <w:rPr>
                <w:vanish/>
              </w:rPr>
            </w:pPr>
          </w:p>
          <w:tbl>
            <w:tblPr>
              <w:tblStyle w:val="skn-mlo7icon-row"/>
              <w:tblW w:w="0" w:type="auto"/>
              <w:tblCellSpacing w:w="0" w:type="dxa"/>
              <w:tblLayout w:type="fixed"/>
              <w:tblCellMar>
                <w:top w:w="0" w:type="dxa"/>
                <w:left w:w="0" w:type="dxa"/>
                <w:bottom w:w="0" w:type="dxa"/>
                <w:right w:w="0" w:type="dxa"/>
              </w:tblCellMar>
              <w:tblLook w:val="05E0"/>
            </w:tblPr>
            <w:tblGrid>
              <w:gridCol w:w="2800"/>
              <w:gridCol w:w="400"/>
            </w:tblGrid>
            <w:tr>
              <w:tblPrEx>
                <w:tblW w:w="0" w:type="auto"/>
                <w:tblCellSpacing w:w="0" w:type="dxa"/>
                <w:tblLayout w:type="fixed"/>
                <w:tblCellMar>
                  <w:top w:w="0" w:type="dxa"/>
                  <w:left w:w="0" w:type="dxa"/>
                  <w:bottom w:w="0" w:type="dxa"/>
                  <w:right w:w="0" w:type="dxa"/>
                </w:tblCellMar>
                <w:tblLook w:val="05E0"/>
              </w:tblPrEx>
              <w:trPr>
                <w:trHeight w:val="200"/>
                <w:tblCellSpacing w:w="0" w:type="dxa"/>
              </w:trPr>
              <w:tc>
                <w:tcPr>
                  <w:tcW w:w="2800" w:type="dxa"/>
                  <w:noWrap w:val="0"/>
                  <w:tcMar>
                    <w:top w:w="0" w:type="dxa"/>
                    <w:left w:w="0" w:type="dxa"/>
                    <w:bottom w:w="160" w:type="dxa"/>
                    <w:right w:w="0" w:type="dxa"/>
                  </w:tcMar>
                  <w:vAlign w:val="top"/>
                  <w:hideMark/>
                </w:tcPr>
                <w:p>
                  <w:pPr>
                    <w:jc w:val="right"/>
                    <w:rPr>
                      <w:rStyle w:val="skn-mlo7parentcontainerleft-box"/>
                      <w:rFonts w:ascii="Open Sans" w:eastAsia="Open Sans" w:hAnsi="Open Sans" w:cs="Open Sans"/>
                      <w:color w:val="050505"/>
                      <w:sz w:val="20"/>
                      <w:szCs w:val="20"/>
                      <w:bdr w:val="none" w:sz="0" w:space="0" w:color="auto"/>
                      <w:vertAlign w:val="baseline"/>
                    </w:rPr>
                  </w:pPr>
                  <w:r>
                    <w:rPr>
                      <w:rStyle w:val="span"/>
                      <w:rFonts w:ascii="Open Sans" w:eastAsia="Open Sans" w:hAnsi="Open Sans" w:cs="Open Sans"/>
                      <w:color w:val="050505"/>
                      <w:sz w:val="20"/>
                      <w:szCs w:val="20"/>
                    </w:rPr>
                    <w:t>Oklahoma City</w:t>
                  </w:r>
                  <w:r>
                    <w:rPr>
                      <w:rStyle w:val="span"/>
                      <w:rFonts w:ascii="Open Sans" w:eastAsia="Open Sans" w:hAnsi="Open Sans" w:cs="Open Sans"/>
                      <w:color w:val="050505"/>
                      <w:sz w:val="20"/>
                      <w:szCs w:val="20"/>
                    </w:rPr>
                    <w:t>,</w:t>
                  </w:r>
                  <w:r>
                    <w:rPr>
                      <w:rStyle w:val="skn-mlo7ico-txt"/>
                      <w:rFonts w:ascii="Open Sans" w:eastAsia="Open Sans" w:hAnsi="Open Sans" w:cs="Open Sans"/>
                      <w:color w:val="050505"/>
                      <w:sz w:val="20"/>
                      <w:szCs w:val="20"/>
                      <w:bdr w:val="none" w:sz="0" w:space="0" w:color="auto"/>
                      <w:vertAlign w:val="baseline"/>
                    </w:rPr>
                    <w:t xml:space="preserve"> </w:t>
                  </w:r>
                  <w:r>
                    <w:rPr>
                      <w:rStyle w:val="span"/>
                      <w:rFonts w:ascii="Open Sans" w:eastAsia="Open Sans" w:hAnsi="Open Sans" w:cs="Open Sans"/>
                      <w:color w:val="050505"/>
                      <w:sz w:val="20"/>
                      <w:szCs w:val="20"/>
                    </w:rPr>
                    <w:t>Oklahoma</w:t>
                  </w:r>
                  <w:r>
                    <w:rPr>
                      <w:rStyle w:val="skn-mlo7ico-txt"/>
                      <w:rFonts w:ascii="Open Sans" w:eastAsia="Open Sans" w:hAnsi="Open Sans" w:cs="Open Sans"/>
                      <w:color w:val="050505"/>
                      <w:sz w:val="20"/>
                      <w:szCs w:val="20"/>
                      <w:bdr w:val="none" w:sz="0" w:space="0" w:color="auto"/>
                      <w:vertAlign w:val="baseline"/>
                    </w:rPr>
                    <w:t xml:space="preserve"> </w:t>
                  </w:r>
                  <w:r>
                    <w:rPr>
                      <w:rStyle w:val="span"/>
                      <w:rFonts w:ascii="Open Sans" w:eastAsia="Open Sans" w:hAnsi="Open Sans" w:cs="Open Sans"/>
                      <w:color w:val="050505"/>
                      <w:sz w:val="20"/>
                      <w:szCs w:val="20"/>
                    </w:rPr>
                    <w:t>73120</w:t>
                  </w:r>
                </w:p>
              </w:tc>
              <w:tc>
                <w:tcPr>
                  <w:tcW w:w="400" w:type="dxa"/>
                  <w:noWrap w:val="0"/>
                  <w:tcMar>
                    <w:top w:w="0" w:type="dxa"/>
                    <w:left w:w="0" w:type="dxa"/>
                    <w:bottom w:w="0" w:type="dxa"/>
                    <w:right w:w="0" w:type="dxa"/>
                  </w:tcMar>
                  <w:vAlign w:val="top"/>
                  <w:hideMark/>
                </w:tcPr>
                <w:p>
                  <w:pPr>
                    <w:jc w:val="right"/>
                    <w:rPr>
                      <w:rStyle w:val="skn-mlo7ico-txt"/>
                      <w:rFonts w:ascii="Open Sans" w:eastAsia="Open Sans" w:hAnsi="Open Sans" w:cs="Open Sans"/>
                      <w:color w:val="050505"/>
                      <w:sz w:val="20"/>
                      <w:szCs w:val="20"/>
                      <w:bdr w:val="none" w:sz="0" w:space="0" w:color="auto"/>
                      <w:vertAlign w:val="baseline"/>
                    </w:rPr>
                  </w:pPr>
                  <w:r>
                    <w:rPr>
                      <w:rStyle w:val="skn-mlo7ico-txt"/>
                      <w:rFonts w:ascii="Open Sans" w:eastAsia="Open Sans" w:hAnsi="Open Sans" w:cs="Open Sans"/>
                      <w:color w:val="050505"/>
                      <w:sz w:val="20"/>
                      <w:szCs w:val="20"/>
                      <w:bdr w:val="none" w:sz="0" w:space="0" w:color="auto"/>
                      <w:vertAlign w:val="baseline"/>
                    </w:rPr>
                    <w:drawing>
                      <wp:inline>
                        <wp:extent cx="114779" cy="127540"/>
                        <wp:docPr id="100007" name=""/>
                        <wp:cNvGraphicFramePr>
                          <a:graphicFrameLocks xmlns:a="http://schemas.openxmlformats.org/drawingml/2006/main" noChangeAspect="0"/>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0"/>
                                </pic:cNvPicPr>
                              </pic:nvPicPr>
                              <pic:blipFill>
                                <a:blip xmlns:r="http://schemas.openxmlformats.org/officeDocument/2006/relationships" r:embed="rId7"/>
                                <a:stretch>
                                  <a:fillRect/>
                                </a:stretch>
                              </pic:blipFill>
                              <pic:spPr>
                                <a:xfrm>
                                  <a:off x="0" y="0"/>
                                  <a:ext cx="114779" cy="127540"/>
                                </a:xfrm>
                                <a:prstGeom prst="rect">
                                  <a:avLst/>
                                </a:prstGeom>
                              </pic:spPr>
                            </pic:pic>
                          </a:graphicData>
                        </a:graphic>
                      </wp:inline>
                    </w:drawing>
                  </w:r>
                </w:p>
              </w:tc>
            </w:tr>
          </w:tbl>
          <w:p>
            <w:pPr>
              <w:pStyle w:val="div"/>
              <w:pBdr>
                <w:top w:val="none" w:sz="0" w:space="0" w:color="auto"/>
                <w:left w:val="none" w:sz="0" w:space="0" w:color="auto"/>
                <w:bottom w:val="none" w:sz="0" w:space="0" w:color="auto"/>
                <w:right w:val="none" w:sz="0" w:space="0" w:color="auto"/>
              </w:pBdr>
              <w:spacing w:after="0" w:line="280" w:lineRule="atLeast"/>
              <w:ind w:left="0" w:right="0"/>
              <w:jc w:val="right"/>
              <w:textAlignment w:val="auto"/>
              <w:rPr>
                <w:rStyle w:val="divCharacter"/>
                <w:rFonts w:ascii="Calibri" w:eastAsia="Calibri" w:hAnsi="Calibri" w:cs="Calibri"/>
                <w:color w:val="050505"/>
                <w:sz w:val="22"/>
                <w:szCs w:val="22"/>
                <w:bdr w:val="none" w:sz="0" w:space="0" w:color="auto"/>
                <w:vertAlign w:val="baseline"/>
              </w:rPr>
            </w:pPr>
          </w:p>
        </w:tc>
        <w:tc>
          <w:tcPr>
            <w:tcW w:w="840" w:type="dxa"/>
            <w:tcMar>
              <w:top w:w="0" w:type="dxa"/>
              <w:left w:w="0" w:type="dxa"/>
              <w:bottom w:w="0" w:type="dxa"/>
              <w:right w:w="0" w:type="dxa"/>
            </w:tcMar>
            <w:vAlign w:val="bottom"/>
            <w:hideMark/>
          </w:tcPr>
          <w:p>
            <w:pPr>
              <w:pStyle w:val="div"/>
              <w:pBdr>
                <w:top w:val="none" w:sz="0" w:space="0" w:color="auto"/>
                <w:left w:val="none" w:sz="0" w:space="0" w:color="auto"/>
                <w:bottom w:val="none" w:sz="0" w:space="0" w:color="auto"/>
                <w:right w:val="none" w:sz="0" w:space="0" w:color="auto"/>
              </w:pBdr>
              <w:spacing w:after="0" w:line="280" w:lineRule="atLeast"/>
              <w:ind w:left="0" w:right="0"/>
              <w:jc w:val="right"/>
              <w:textAlignment w:val="auto"/>
              <w:rPr>
                <w:rStyle w:val="divCharacter"/>
                <w:rFonts w:ascii="Calibri" w:eastAsia="Calibri" w:hAnsi="Calibri" w:cs="Calibri"/>
                <w:color w:val="050505"/>
                <w:sz w:val="22"/>
                <w:szCs w:val="22"/>
                <w:bdr w:val="none" w:sz="0" w:space="0" w:color="auto"/>
                <w:vertAlign w:val="baseline"/>
              </w:rPr>
            </w:pPr>
          </w:p>
        </w:tc>
        <w:tc>
          <w:tcPr>
            <w:tcW w:w="6460" w:type="dxa"/>
            <w:tcMar>
              <w:top w:w="0" w:type="dxa"/>
              <w:left w:w="0" w:type="dxa"/>
              <w:bottom w:w="0" w:type="dxa"/>
              <w:right w:w="0" w:type="dxa"/>
            </w:tcMar>
            <w:vAlign w:val="top"/>
            <w:hideMark/>
          </w:tcPr>
          <w:p>
            <w:pPr>
              <w:pStyle w:val="section-spacing-div"/>
              <w:pBdr>
                <w:top w:val="none" w:sz="0" w:space="0" w:color="auto"/>
                <w:left w:val="none" w:sz="0" w:space="0" w:color="auto"/>
                <w:bottom w:val="none" w:sz="0" w:space="0" w:color="auto"/>
                <w:right w:val="none" w:sz="0" w:space="0" w:color="auto"/>
              </w:pBdr>
              <w:spacing w:before="300" w:after="0"/>
              <w:ind w:left="0" w:right="0"/>
              <w:rPr>
                <w:rStyle w:val="skn-mlo7parentcontainerright-box"/>
                <w:rFonts w:ascii="Calibri" w:eastAsia="Calibri" w:hAnsi="Calibri" w:cs="Calibri"/>
                <w:color w:val="050505"/>
                <w:sz w:val="2"/>
                <w:szCs w:val="2"/>
                <w:bdr w:val="none" w:sz="0" w:space="0" w:color="auto"/>
                <w:vertAlign w:val="baseline"/>
              </w:rPr>
            </w:pPr>
            <w:r>
              <w:rPr>
                <w:rStyle w:val="skn-mlo7parentcontainerright-box"/>
                <w:rFonts w:ascii="Calibri" w:eastAsia="Calibri" w:hAnsi="Calibri" w:cs="Calibri"/>
                <w:color w:val="050505"/>
                <w:bdr w:val="none" w:sz="0" w:space="0" w:color="auto"/>
                <w:vertAlign w:val="baseline"/>
              </w:rPr>
              <w:t> </w:t>
            </w:r>
          </w:p>
          <w:tbl>
            <w:tblPr>
              <w:tblStyle w:val="skn-mlo7right-boxheading"/>
              <w:tblW w:w="10520" w:type="dxa"/>
              <w:tblCellSpacing w:w="0" w:type="dxa"/>
              <w:tblBorders>
                <w:bottom w:val="single" w:sz="8" w:space="0" w:color="929CA4"/>
              </w:tblBorders>
              <w:tblLayout w:type="fixed"/>
              <w:tblCellMar>
                <w:top w:w="0" w:type="dxa"/>
                <w:left w:w="0" w:type="dxa"/>
                <w:bottom w:w="0" w:type="dxa"/>
                <w:right w:w="0" w:type="dxa"/>
              </w:tblCellMar>
              <w:tblLook w:val="05E0"/>
            </w:tblPr>
            <w:tblGrid>
              <w:gridCol w:w="10520"/>
            </w:tblGrid>
            <w:tr>
              <w:tblPrEx>
                <w:tblW w:w="10520" w:type="dxa"/>
                <w:tblCellSpacing w:w="0" w:type="dxa"/>
                <w:tblBorders>
                  <w:bottom w:val="single" w:sz="8" w:space="0" w:color="929CA4"/>
                </w:tblBorders>
                <w:tblLayout w:type="fixed"/>
                <w:tblCellMar>
                  <w:top w:w="0" w:type="dxa"/>
                  <w:left w:w="0" w:type="dxa"/>
                  <w:bottom w:w="0" w:type="dxa"/>
                  <w:right w:w="0" w:type="dxa"/>
                </w:tblCellMar>
                <w:tblLook w:val="05E0"/>
              </w:tblPrEx>
              <w:trPr>
                <w:tblCellSpacing w:w="0" w:type="dxa"/>
              </w:trPr>
              <w:tc>
                <w:tcPr>
                  <w:tcW w:w="360" w:type="dxa"/>
                  <w:tcMar>
                    <w:top w:w="0" w:type="dxa"/>
                    <w:left w:w="0" w:type="dxa"/>
                    <w:bottom w:w="0" w:type="dxa"/>
                    <w:right w:w="0" w:type="dxa"/>
                  </w:tcMar>
                  <w:vAlign w:val="bottom"/>
                  <w:hideMark/>
                </w:tcPr>
                <w:p>
                  <w:pPr>
                    <w:pStyle w:val="skn-mlo7right-boxsectiontitle"/>
                    <w:pBdr>
                      <w:top w:val="none" w:sz="0" w:space="0" w:color="auto"/>
                      <w:left w:val="none" w:sz="0" w:space="0" w:color="auto"/>
                      <w:bottom w:val="none" w:sz="0" w:space="1" w:color="auto"/>
                      <w:right w:val="none" w:sz="0" w:space="0" w:color="auto"/>
                    </w:pBdr>
                    <w:spacing w:before="0" w:after="0" w:line="280" w:lineRule="atLeast"/>
                    <w:ind w:left="0" w:right="0"/>
                    <w:rPr>
                      <w:rStyle w:val="sectiontitle-wrapper"/>
                      <w:rFonts w:ascii="CustomRaleway Bold" w:eastAsia="CustomRaleway Bold" w:hAnsi="CustomRaleway Bold" w:cs="CustomRaleway Bold"/>
                      <w:b/>
                      <w:bCs/>
                      <w:caps w:val="0"/>
                      <w:color w:val="050505"/>
                      <w:spacing w:val="40"/>
                      <w:bdr w:val="none" w:sz="0" w:space="0" w:color="auto"/>
                      <w:vertAlign w:val="baseline"/>
                    </w:rPr>
                  </w:pPr>
                  <w:r>
                    <w:rPr>
                      <w:rStyle w:val="sectiontitle-wrapper"/>
                      <w:rFonts w:ascii="CustomRaleway Bold" w:eastAsia="CustomRaleway Bold" w:hAnsi="CustomRaleway Bold" w:cs="CustomRaleway Bold"/>
                      <w:b/>
                      <w:bCs/>
                      <w:caps w:val="0"/>
                      <w:color w:val="050505"/>
                      <w:spacing w:val="40"/>
                      <w:bdr w:val="none" w:sz="0" w:space="0" w:color="auto"/>
                      <w:vertAlign w:val="baseline"/>
                    </w:rPr>
                    <w:t>Career Objective</w:t>
                  </w:r>
                </w:p>
              </w:tc>
            </w:tr>
          </w:tbl>
          <w:p>
            <w:pPr>
              <w:pStyle w:val="skn-mlo7heading-gap"/>
              <w:pBdr>
                <w:top w:val="none" w:sz="0" w:space="0" w:color="auto"/>
                <w:left w:val="none" w:sz="0" w:space="0" w:color="auto"/>
                <w:bottom w:val="none" w:sz="0" w:space="0" w:color="auto"/>
                <w:right w:val="none" w:sz="0" w:space="0" w:color="auto"/>
              </w:pBdr>
              <w:spacing w:before="0" w:after="0"/>
              <w:ind w:left="0" w:right="0"/>
              <w:rPr>
                <w:rStyle w:val="skn-mlo7parentcontainerright-box"/>
                <w:rFonts w:ascii="Calibri" w:eastAsia="Calibri" w:hAnsi="Calibri" w:cs="Calibri"/>
                <w:color w:val="050505"/>
                <w:sz w:val="22"/>
                <w:szCs w:val="22"/>
                <w:bdr w:val="none" w:sz="0" w:space="0" w:color="auto"/>
                <w:vertAlign w:val="baseline"/>
              </w:rPr>
            </w:pPr>
            <w:r>
              <w:rPr>
                <w:rStyle w:val="skn-mlo7parentcontainerright-box"/>
                <w:rFonts w:ascii="Calibri" w:eastAsia="Calibri" w:hAnsi="Calibri" w:cs="Calibri"/>
                <w:color w:val="050505"/>
                <w:sz w:val="22"/>
                <w:szCs w:val="22"/>
                <w:bdr w:val="none" w:sz="0" w:space="0" w:color="auto"/>
                <w:vertAlign w:val="baseline"/>
              </w:rPr>
              <w:t> </w:t>
            </w:r>
          </w:p>
          <w:p>
            <w:pPr>
              <w:pStyle w:val="p"/>
              <w:pBdr>
                <w:top w:val="none" w:sz="0" w:space="0" w:color="auto"/>
                <w:left w:val="none" w:sz="0" w:space="0" w:color="auto"/>
                <w:bottom w:val="none" w:sz="0" w:space="0" w:color="auto"/>
                <w:right w:val="none" w:sz="0" w:space="0" w:color="auto"/>
              </w:pBdr>
              <w:spacing w:before="0" w:after="0" w:line="280" w:lineRule="atLeast"/>
              <w:ind w:left="0" w:right="0"/>
              <w:rPr>
                <w:rStyle w:val="skn-mlo7parentcontainerright-box"/>
                <w:rFonts w:ascii="Calibri" w:eastAsia="Calibri" w:hAnsi="Calibri" w:cs="Calibri"/>
                <w:color w:val="050505"/>
                <w:sz w:val="22"/>
                <w:szCs w:val="22"/>
                <w:bdr w:val="none" w:sz="0" w:space="0" w:color="auto"/>
                <w:vertAlign w:val="baseline"/>
              </w:rPr>
            </w:pPr>
            <w:r>
              <w:rPr>
                <w:rStyle w:val="strong"/>
                <w:rFonts w:ascii="Calibri" w:eastAsia="Calibri" w:hAnsi="Calibri" w:cs="Calibri"/>
                <w:b/>
                <w:bCs/>
                <w:color w:val="050505"/>
                <w:sz w:val="22"/>
                <w:szCs w:val="22"/>
              </w:rPr>
              <w:t>Highlights</w:t>
            </w:r>
          </w:p>
          <w:p>
            <w:pPr>
              <w:pStyle w:val="p"/>
              <w:spacing w:before="0" w:after="0" w:line="280" w:lineRule="atLeast"/>
              <w:ind w:left="0" w:right="0"/>
              <w:rPr>
                <w:rStyle w:val="skn-mlo7parentcontainerright-box"/>
                <w:rFonts w:ascii="Calibri" w:eastAsia="Calibri" w:hAnsi="Calibri" w:cs="Calibri"/>
                <w:color w:val="050505"/>
                <w:sz w:val="22"/>
                <w:szCs w:val="22"/>
                <w:bdr w:val="none" w:sz="0" w:space="0" w:color="auto"/>
                <w:vertAlign w:val="baseline"/>
              </w:rPr>
            </w:pPr>
            <w:r>
              <w:rPr>
                <w:rStyle w:val="skn-mlo7parentcontainerright-box"/>
                <w:rFonts w:ascii="Calibri" w:eastAsia="Calibri" w:hAnsi="Calibri" w:cs="Calibri"/>
                <w:color w:val="050505"/>
                <w:sz w:val="22"/>
                <w:szCs w:val="22"/>
                <w:bdr w:val="none" w:sz="0" w:space="0" w:color="auto"/>
                <w:vertAlign w:val="baseline"/>
              </w:rPr>
              <w:t>I possess more than 10 years of progressive experience in the Graphic Design field. My professional history includes positions such as web developer and graphics designer at Telecom Nova (French company based in Morocco) as well as Graphics Artist at C2 Catering, Oklahoma City, Oklahoma. Indeed, I have gained valuable experience designing advertising and marketing material including logos, flyers, brochures, websites, posters, booklets, advertisements. Furthermore, I am proficient with Industry-standard design software including: Adobe Photoshop, Adobe InDesign, Adobe after effects, Adobe Illustrator, Adobe Dreamweaver, Joomla, WordPress, Html/CSS, PHP, SEO, JavaScript and Jquery.</w:t>
            </w:r>
          </w:p>
        </w:tc>
        <w:tc>
          <w:tcPr>
            <w:tcW w:w="860" w:type="dxa"/>
            <w:tcMar>
              <w:top w:w="0" w:type="dxa"/>
              <w:left w:w="0" w:type="dxa"/>
              <w:bottom w:w="0" w:type="dxa"/>
              <w:right w:w="0" w:type="dxa"/>
            </w:tcMar>
            <w:vAlign w:val="bottom"/>
            <w:hideMark/>
          </w:tcPr>
          <w:p>
            <w:pPr>
              <w:pStyle w:val="p"/>
              <w:spacing w:before="0" w:after="0" w:line="280" w:lineRule="atLeast"/>
              <w:ind w:left="0" w:right="0"/>
              <w:rPr>
                <w:rStyle w:val="skn-mlo7parentcontainerright-box"/>
                <w:rFonts w:ascii="Calibri" w:eastAsia="Calibri" w:hAnsi="Calibri" w:cs="Calibri"/>
                <w:color w:val="050505"/>
                <w:sz w:val="22"/>
                <w:szCs w:val="22"/>
                <w:bdr w:val="none" w:sz="0" w:space="0" w:color="auto"/>
                <w:vertAlign w:val="baseline"/>
              </w:rPr>
            </w:pPr>
          </w:p>
        </w:tc>
      </w:tr>
    </w:tbl>
    <w:p>
      <w:pPr>
        <w:rPr>
          <w:vanish/>
        </w:rPr>
      </w:pPr>
    </w:p>
    <w:tbl>
      <w:tblPr>
        <w:tblStyle w:val="skn-mlo7parentcontainer2"/>
        <w:tblW w:w="0" w:type="auto"/>
        <w:tblCellSpacing w:w="0" w:type="dxa"/>
        <w:tblLayout w:type="fixed"/>
        <w:tblCellMar>
          <w:top w:w="0" w:type="dxa"/>
          <w:left w:w="0" w:type="dxa"/>
          <w:bottom w:w="0" w:type="dxa"/>
          <w:right w:w="0" w:type="dxa"/>
        </w:tblCellMar>
        <w:tblLook w:val="05E0"/>
      </w:tblPr>
      <w:tblGrid>
        <w:gridCol w:w="860"/>
        <w:gridCol w:w="10520"/>
        <w:gridCol w:w="86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60" w:type="dxa"/>
            <w:noWrap w:val="0"/>
            <w:tcMar>
              <w:top w:w="0" w:type="dxa"/>
              <w:left w:w="0" w:type="dxa"/>
              <w:bottom w:w="0" w:type="dxa"/>
              <w:right w:w="0" w:type="dxa"/>
            </w:tcMar>
            <w:vAlign w:val="top"/>
            <w:hideMark/>
          </w:tcPr>
          <w:p>
            <w:pPr>
              <w:rPr>
                <w:rFonts w:ascii="Calibri" w:eastAsia="Calibri" w:hAnsi="Calibri" w:cs="Calibri"/>
                <w:color w:val="050505"/>
                <w:sz w:val="22"/>
                <w:szCs w:val="22"/>
                <w:bdr w:val="none" w:sz="0" w:space="0" w:color="auto"/>
                <w:vertAlign w:val="baseline"/>
              </w:rPr>
            </w:pPr>
          </w:p>
        </w:tc>
        <w:tc>
          <w:tcPr>
            <w:tcW w:w="10520" w:type="dxa"/>
            <w:noWrap w:val="0"/>
            <w:tcMar>
              <w:top w:w="0" w:type="dxa"/>
              <w:left w:w="0" w:type="dxa"/>
              <w:bottom w:w="0" w:type="dxa"/>
              <w:right w:w="0" w:type="dxa"/>
            </w:tcMar>
            <w:vAlign w:val="top"/>
            <w:hideMark/>
          </w:tcPr>
          <w:p>
            <w:pPr>
              <w:pStyle w:val="section-spacing-div"/>
              <w:pBdr>
                <w:top w:val="none" w:sz="0" w:space="0" w:color="auto"/>
                <w:left w:val="none" w:sz="0" w:space="0" w:color="auto"/>
                <w:bottom w:val="none" w:sz="0" w:space="0" w:color="auto"/>
                <w:right w:val="none" w:sz="0" w:space="0" w:color="auto"/>
              </w:pBdr>
              <w:spacing w:before="480" w:after="0"/>
              <w:ind w:left="0" w:right="0"/>
              <w:rPr>
                <w:rStyle w:val="container3"/>
                <w:rFonts w:ascii="Calibri" w:eastAsia="Calibri" w:hAnsi="Calibri" w:cs="Calibri"/>
                <w:color w:val="050505"/>
                <w:sz w:val="2"/>
                <w:szCs w:val="2"/>
                <w:bdr w:val="none" w:sz="0" w:space="0" w:color="auto"/>
                <w:vertAlign w:val="baseline"/>
              </w:rPr>
            </w:pPr>
            <w:r>
              <w:rPr>
                <w:rStyle w:val="container3"/>
                <w:rFonts w:ascii="Calibri" w:eastAsia="Calibri" w:hAnsi="Calibri" w:cs="Calibri"/>
                <w:color w:val="050505"/>
                <w:bdr w:val="none" w:sz="0" w:space="0" w:color="auto"/>
                <w:vertAlign w:val="baseline"/>
              </w:rPr>
              <w:t> </w:t>
            </w:r>
          </w:p>
          <w:tbl>
            <w:tblPr>
              <w:tblStyle w:val="heading"/>
              <w:tblW w:w="10520" w:type="dxa"/>
              <w:tblCellSpacing w:w="0" w:type="dxa"/>
              <w:tblBorders>
                <w:bottom w:val="single" w:sz="8" w:space="0" w:color="929CA4"/>
              </w:tblBorders>
              <w:tblLayout w:type="fixed"/>
              <w:tblCellMar>
                <w:top w:w="0" w:type="dxa"/>
                <w:left w:w="0" w:type="dxa"/>
                <w:bottom w:w="0" w:type="dxa"/>
                <w:right w:w="0" w:type="dxa"/>
              </w:tblCellMar>
              <w:tblLook w:val="05E0"/>
            </w:tblPr>
            <w:tblGrid>
              <w:gridCol w:w="10520"/>
            </w:tblGrid>
            <w:tr>
              <w:tblPrEx>
                <w:tblW w:w="10520" w:type="dxa"/>
                <w:tblCellSpacing w:w="0" w:type="dxa"/>
                <w:tblBorders>
                  <w:bottom w:val="single" w:sz="8" w:space="0" w:color="929CA4"/>
                </w:tblBorders>
                <w:tblLayout w:type="fixed"/>
                <w:tblCellMar>
                  <w:top w:w="0" w:type="dxa"/>
                  <w:left w:w="0" w:type="dxa"/>
                  <w:bottom w:w="0" w:type="dxa"/>
                  <w:right w:w="0" w:type="dxa"/>
                </w:tblCellMar>
                <w:tblLook w:val="05E0"/>
              </w:tblPrEx>
              <w:trPr>
                <w:tblCellSpacing w:w="0" w:type="dxa"/>
              </w:trPr>
              <w:tc>
                <w:tcPr>
                  <w:tcW w:w="360" w:type="dxa"/>
                  <w:tcMar>
                    <w:top w:w="0" w:type="dxa"/>
                    <w:left w:w="0" w:type="dxa"/>
                    <w:bottom w:w="0" w:type="dxa"/>
                    <w:right w:w="0" w:type="dxa"/>
                  </w:tcMar>
                  <w:vAlign w:val="bottom"/>
                  <w:hideMark/>
                </w:tcPr>
                <w:p>
                  <w:pPr>
                    <w:pStyle w:val="skn-mlo7txt-bold"/>
                    <w:pBdr>
                      <w:top w:val="none" w:sz="0" w:space="0" w:color="auto"/>
                      <w:left w:val="none" w:sz="0" w:space="0" w:color="auto"/>
                      <w:bottom w:val="none" w:sz="0" w:space="1" w:color="auto"/>
                      <w:right w:val="none" w:sz="0" w:space="0" w:color="auto"/>
                    </w:pBdr>
                    <w:spacing w:before="0" w:after="0" w:line="280" w:lineRule="atLeast"/>
                    <w:ind w:left="0" w:right="0"/>
                    <w:rPr>
                      <w:rStyle w:val="sectiontitle-wrapper"/>
                      <w:rFonts w:ascii="CustomRaleway Bold" w:eastAsia="CustomRaleway Bold" w:hAnsi="CustomRaleway Bold" w:cs="CustomRaleway Bold"/>
                      <w:b/>
                      <w:bCs/>
                      <w:caps w:val="0"/>
                      <w:color w:val="050505"/>
                      <w:spacing w:val="40"/>
                      <w:bdr w:val="none" w:sz="0" w:space="0" w:color="auto"/>
                      <w:vertAlign w:val="baseline"/>
                    </w:rPr>
                  </w:pPr>
                  <w:r>
                    <w:rPr>
                      <w:rStyle w:val="sectiontitle-wrapper"/>
                      <w:rFonts w:ascii="CustomRaleway Bold" w:eastAsia="CustomRaleway Bold" w:hAnsi="CustomRaleway Bold" w:cs="CustomRaleway Bold"/>
                      <w:b/>
                      <w:bCs/>
                      <w:caps w:val="0"/>
                      <w:color w:val="050505"/>
                      <w:spacing w:val="40"/>
                      <w:bdr w:val="none" w:sz="0" w:space="0" w:color="auto"/>
                      <w:vertAlign w:val="baseline"/>
                    </w:rPr>
                    <w:t>Experience</w:t>
                  </w:r>
                </w:p>
              </w:tc>
            </w:tr>
          </w:tbl>
          <w:p>
            <w:pPr>
              <w:pStyle w:val="skn-mlo7heading-gap"/>
              <w:pBdr>
                <w:top w:val="none" w:sz="0" w:space="0" w:color="auto"/>
                <w:left w:val="none" w:sz="0" w:space="0" w:color="auto"/>
                <w:bottom w:val="none" w:sz="0" w:space="0" w:color="auto"/>
                <w:right w:val="none" w:sz="0" w:space="0" w:color="auto"/>
              </w:pBdr>
              <w:spacing w:before="0" w:after="0"/>
              <w:ind w:left="0" w:right="0"/>
              <w:rPr>
                <w:rStyle w:val="container3"/>
                <w:rFonts w:ascii="Calibri" w:eastAsia="Calibri" w:hAnsi="Calibri" w:cs="Calibri"/>
                <w:color w:val="050505"/>
                <w:sz w:val="22"/>
                <w:szCs w:val="22"/>
                <w:bdr w:val="none" w:sz="0" w:space="0" w:color="auto"/>
                <w:vertAlign w:val="baseline"/>
              </w:rPr>
            </w:pPr>
            <w:r>
              <w:rPr>
                <w:rStyle w:val="container3"/>
                <w:rFonts w:ascii="Calibri" w:eastAsia="Calibri" w:hAnsi="Calibri" w:cs="Calibri"/>
                <w:color w:val="050505"/>
                <w:sz w:val="22"/>
                <w:szCs w:val="22"/>
                <w:bdr w:val="none" w:sz="0" w:space="0" w:color="auto"/>
                <w:vertAlign w:val="baseline"/>
              </w:rPr>
              <w:t> </w:t>
            </w:r>
          </w:p>
          <w:p>
            <w:pPr>
              <w:pStyle w:val="skn-mlo7firstparagraphpara-spacing"/>
              <w:pBdr>
                <w:top w:val="none" w:sz="0" w:space="0" w:color="auto"/>
                <w:left w:val="none" w:sz="0" w:space="0" w:color="auto"/>
                <w:bottom w:val="none" w:sz="0" w:space="0" w:color="auto"/>
                <w:right w:val="none" w:sz="0" w:space="0" w:color="auto"/>
              </w:pBdr>
              <w:spacing w:before="0" w:after="0" w:line="300" w:lineRule="atLeast"/>
              <w:ind w:left="0" w:right="0"/>
              <w:rPr>
                <w:rStyle w:val="container3"/>
                <w:rFonts w:ascii="Calibri" w:eastAsia="Calibri" w:hAnsi="Calibri" w:cs="Calibri"/>
                <w:vanish/>
                <w:color w:val="050505"/>
                <w:sz w:val="30"/>
                <w:szCs w:val="30"/>
                <w:bdr w:val="none" w:sz="0" w:space="0" w:color="auto"/>
                <w:vertAlign w:val="baseline"/>
              </w:rPr>
            </w:pPr>
            <w:r>
              <w:rPr>
                <w:rStyle w:val="container3"/>
                <w:rFonts w:ascii="Calibri" w:eastAsia="Calibri" w:hAnsi="Calibri" w:cs="Calibri"/>
                <w:vanish/>
                <w:color w:val="050505"/>
                <w:sz w:val="30"/>
                <w:szCs w:val="30"/>
                <w:bdr w:val="none" w:sz="0" w:space="0" w:color="auto"/>
                <w:vertAlign w:val="baseline"/>
              </w:rPr>
              <w:t> </w:t>
            </w:r>
          </w:p>
          <w:tbl>
            <w:tblPr>
              <w:tblStyle w:val="skn-mlo7disp-blockTable"/>
              <w:tblW w:w="0" w:type="auto"/>
              <w:tblCellSpacing w:w="0" w:type="dxa"/>
              <w:tblLayout w:type="fixed"/>
              <w:tblCellMar>
                <w:top w:w="0" w:type="dxa"/>
                <w:left w:w="0" w:type="dxa"/>
                <w:bottom w:w="0" w:type="dxa"/>
                <w:right w:w="0" w:type="dxa"/>
              </w:tblCellMar>
              <w:tblLook w:val="05E0"/>
            </w:tblPr>
            <w:tblGrid>
              <w:gridCol w:w="8120"/>
              <w:gridCol w:w="240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120" w:type="dxa"/>
                  <w:noWrap w:val="0"/>
                  <w:tcMar>
                    <w:top w:w="0" w:type="dxa"/>
                    <w:left w:w="0" w:type="dxa"/>
                    <w:bottom w:w="0" w:type="dxa"/>
                    <w:right w:w="0" w:type="dxa"/>
                  </w:tcMar>
                  <w:vAlign w:val="top"/>
                  <w:hideMark/>
                </w:tcPr>
                <w:p>
                  <w:pPr>
                    <w:pStyle w:val="skn-mlo7txt-bold"/>
                    <w:pBdr>
                      <w:bottom w:val="none" w:sz="0" w:space="1" w:color="auto"/>
                    </w:pBdr>
                    <w:spacing w:before="0" w:after="0" w:line="280" w:lineRule="atLeast"/>
                    <w:ind w:left="0" w:right="0"/>
                    <w:rPr>
                      <w:rStyle w:val="skn-mlo7tbl-inner-left-cell"/>
                      <w:rFonts w:ascii="Calibri" w:eastAsia="Calibri" w:hAnsi="Calibri" w:cs="Calibri"/>
                      <w:b/>
                      <w:bCs/>
                      <w:caps/>
                      <w:color w:val="050505"/>
                      <w:spacing w:val="3"/>
                      <w:sz w:val="22"/>
                      <w:szCs w:val="22"/>
                      <w:bdr w:val="none" w:sz="0" w:space="0" w:color="auto"/>
                      <w:vertAlign w:val="baseline"/>
                    </w:rPr>
                  </w:pPr>
                  <w:r>
                    <w:rPr>
                      <w:rStyle w:val="skn-mlo7tbl-inner-left-cell"/>
                      <w:rFonts w:ascii="Calibri" w:eastAsia="Calibri" w:hAnsi="Calibri" w:cs="Calibri"/>
                      <w:b/>
                      <w:bCs/>
                      <w:caps/>
                      <w:color w:val="050505"/>
                      <w:spacing w:val="3"/>
                      <w:sz w:val="22"/>
                      <w:szCs w:val="22"/>
                      <w:bdr w:val="none" w:sz="0" w:space="0" w:color="auto"/>
                      <w:vertAlign w:val="baseline"/>
                    </w:rPr>
                    <w:t>Marketing Manager, Website Development</w:t>
                  </w:r>
                </w:p>
                <w:p>
                  <w:pPr>
                    <w:pStyle w:val="skn-mlo7disp-block"/>
                    <w:spacing w:before="0" w:after="0" w:line="280" w:lineRule="atLeast"/>
                    <w:ind w:left="0" w:right="0"/>
                    <w:rPr>
                      <w:rStyle w:val="skn-mlo7tbl-inner-left-cell"/>
                      <w:rFonts w:ascii="Calibri" w:eastAsia="Calibri" w:hAnsi="Calibri" w:cs="Calibri"/>
                      <w:color w:val="050505"/>
                      <w:sz w:val="22"/>
                      <w:szCs w:val="22"/>
                      <w:bdr w:val="none" w:sz="0" w:space="0" w:color="auto"/>
                      <w:vertAlign w:val="baseline"/>
                    </w:rPr>
                  </w:pPr>
                  <w:r>
                    <w:rPr>
                      <w:rStyle w:val="skn-mlo7txt-caps"/>
                      <w:rFonts w:ascii="Calibri" w:eastAsia="Calibri" w:hAnsi="Calibri" w:cs="Calibri"/>
                      <w:caps/>
                      <w:color w:val="050505"/>
                      <w:sz w:val="22"/>
                      <w:szCs w:val="22"/>
                    </w:rPr>
                    <w:t>C2Catering</w:t>
                  </w:r>
                  <w:r>
                    <w:rPr>
                      <w:rStyle w:val="skn-mlo7pd-right"/>
                      <w:rFonts w:ascii="Calibri" w:eastAsia="Calibri" w:hAnsi="Calibri" w:cs="Calibri"/>
                      <w:color w:val="050505"/>
                      <w:sz w:val="22"/>
                      <w:szCs w:val="22"/>
                    </w:rPr>
                    <w:t> — </w:t>
                  </w:r>
                  <w:r>
                    <w:rPr>
                      <w:rStyle w:val="span"/>
                      <w:rFonts w:ascii="Calibri" w:eastAsia="Calibri" w:hAnsi="Calibri" w:cs="Calibri"/>
                      <w:color w:val="050505"/>
                      <w:sz w:val="22"/>
                      <w:szCs w:val="22"/>
                    </w:rPr>
                    <w:t>OKLAHOMA CITY</w:t>
                  </w:r>
                  <w:r>
                    <w:rPr>
                      <w:rStyle w:val="span"/>
                      <w:rFonts w:ascii="Calibri" w:eastAsia="Calibri" w:hAnsi="Calibri" w:cs="Calibri"/>
                      <w:color w:val="050505"/>
                      <w:sz w:val="22"/>
                      <w:szCs w:val="22"/>
                    </w:rPr>
                    <w:t xml:space="preserve">, </w:t>
                  </w:r>
                  <w:r>
                    <w:rPr>
                      <w:rStyle w:val="span"/>
                      <w:rFonts w:ascii="Calibri" w:eastAsia="Calibri" w:hAnsi="Calibri" w:cs="Calibri"/>
                      <w:color w:val="050505"/>
                      <w:sz w:val="22"/>
                      <w:szCs w:val="22"/>
                    </w:rPr>
                    <w:t>Oklahoma</w:t>
                  </w:r>
                </w:p>
                <w:p>
                  <w:pPr>
                    <w:pStyle w:val="skn-mlo7tbl-inner-left-cellParagraph"/>
                    <w:pBdr>
                      <w:top w:val="none" w:sz="0" w:space="0" w:color="auto"/>
                      <w:left w:val="none" w:sz="0" w:space="0" w:color="auto"/>
                      <w:bottom w:val="none" w:sz="0" w:space="0" w:color="auto"/>
                      <w:right w:val="none" w:sz="0" w:space="0" w:color="auto"/>
                    </w:pBdr>
                    <w:spacing w:line="14" w:lineRule="atLeast"/>
                    <w:ind w:left="0" w:right="0"/>
                    <w:textAlignment w:val="auto"/>
                    <w:rPr>
                      <w:rStyle w:val="skn-mlo7tbl-inner-left-cell"/>
                      <w:rFonts w:ascii="Calibri" w:eastAsia="Calibri" w:hAnsi="Calibri" w:cs="Calibri"/>
                      <w:color w:val="050505"/>
                      <w:sz w:val="1"/>
                      <w:szCs w:val="1"/>
                      <w:bdr w:val="none" w:sz="0" w:space="0" w:color="auto"/>
                      <w:vertAlign w:val="baseline"/>
                    </w:rPr>
                  </w:pPr>
                </w:p>
              </w:tc>
              <w:tc>
                <w:tcPr>
                  <w:tcW w:w="2400" w:type="dxa"/>
                  <w:noWrap w:val="0"/>
                  <w:tcMar>
                    <w:top w:w="0" w:type="dxa"/>
                    <w:left w:w="0" w:type="dxa"/>
                    <w:bottom w:w="0" w:type="dxa"/>
                    <w:right w:w="0" w:type="dxa"/>
                  </w:tcMar>
                  <w:vAlign w:val="top"/>
                  <w:hideMark/>
                </w:tcPr>
                <w:p>
                  <w:pPr>
                    <w:pStyle w:val="skn-mlo7tbl-inner-left-cellParagraph"/>
                    <w:pBdr>
                      <w:top w:val="none" w:sz="0" w:space="0" w:color="auto"/>
                      <w:left w:val="none" w:sz="0" w:space="0" w:color="auto"/>
                      <w:bottom w:val="none" w:sz="0" w:space="0" w:color="auto"/>
                      <w:right w:val="none" w:sz="0" w:space="0" w:color="auto"/>
                    </w:pBdr>
                    <w:spacing w:line="14" w:lineRule="atLeast"/>
                    <w:ind w:left="0" w:right="0"/>
                    <w:jc w:val="right"/>
                    <w:textAlignment w:val="auto"/>
                    <w:rPr>
                      <w:rStyle w:val="skn-mlo7tbl-inner-left-cell"/>
                      <w:rFonts w:ascii="Calibri" w:eastAsia="Calibri" w:hAnsi="Calibri" w:cs="Calibri"/>
                      <w:color w:val="050505"/>
                      <w:sz w:val="1"/>
                      <w:szCs w:val="1"/>
                      <w:bdr w:val="none" w:sz="0" w:space="0" w:color="auto"/>
                      <w:vertAlign w:val="baseline"/>
                    </w:rPr>
                  </w:pPr>
                  <w:r>
                    <w:rPr>
                      <w:rStyle w:val="span"/>
                      <w:rFonts w:ascii="Calibri" w:eastAsia="Calibri" w:hAnsi="Calibri" w:cs="Calibri"/>
                      <w:b/>
                      <w:bCs/>
                      <w:color w:val="050505"/>
                      <w:sz w:val="22"/>
                      <w:szCs w:val="22"/>
                    </w:rPr>
                    <w:t>May 2014</w:t>
                  </w:r>
                  <w:r>
                    <w:rPr>
                      <w:rStyle w:val="span"/>
                      <w:rFonts w:ascii="Calibri" w:eastAsia="Calibri" w:hAnsi="Calibri" w:cs="Calibri"/>
                      <w:b/>
                      <w:bCs/>
                      <w:color w:val="050505"/>
                      <w:sz w:val="22"/>
                      <w:szCs w:val="22"/>
                    </w:rPr>
                    <w:t xml:space="preserve"> - </w:t>
                  </w:r>
                  <w:r>
                    <w:rPr>
                      <w:rStyle w:val="span"/>
                      <w:rFonts w:ascii="Calibri" w:eastAsia="Calibri" w:hAnsi="Calibri" w:cs="Calibri"/>
                      <w:b/>
                      <w:bCs/>
                      <w:color w:val="050505"/>
                      <w:sz w:val="22"/>
                      <w:szCs w:val="22"/>
                    </w:rPr>
                    <w:t>Present</w:t>
                  </w:r>
                </w:p>
              </w:tc>
            </w:tr>
          </w:tbl>
          <w:p>
            <w:pPr>
              <w:pStyle w:val="skn-mlo7ulli"/>
              <w:numPr>
                <w:ilvl w:val="0"/>
                <w:numId w:val="1"/>
              </w:numPr>
              <w:spacing w:before="240"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Leveraged design skills to create catchy content.</w:t>
            </w:r>
          </w:p>
          <w:p>
            <w:pPr>
              <w:pStyle w:val="skn-mlo7ulli"/>
              <w:numPr>
                <w:ilvl w:val="0"/>
                <w:numId w:val="1"/>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Created and implemented marketing strategies and plans using digital and traditional consumer marketing channels.</w:t>
            </w:r>
          </w:p>
          <w:p>
            <w:pPr>
              <w:pStyle w:val="skn-mlo7ulli"/>
              <w:numPr>
                <w:ilvl w:val="0"/>
                <w:numId w:val="1"/>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Measured and monitored performance of marketing campaigns and deliverables, adjusting to deliver stated objectives and outcomes.</w:t>
            </w:r>
          </w:p>
          <w:p>
            <w:pPr>
              <w:pStyle w:val="skn-mlo7ulli"/>
              <w:numPr>
                <w:ilvl w:val="0"/>
                <w:numId w:val="1"/>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Shared marketing information and strategy with sales team.</w:t>
            </w:r>
          </w:p>
          <w:p>
            <w:pPr>
              <w:pStyle w:val="skn-mlo7ullinth-last-child1"/>
              <w:numPr>
                <w:ilvl w:val="0"/>
                <w:numId w:val="1"/>
              </w:numPr>
              <w:pBdr>
                <w:left w:val="none" w:sz="0" w:space="5" w:color="auto"/>
              </w:pBdr>
              <w:spacing w:after="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Collaborated with team members to develop and execute marketing strategies based on organizational goals and priorities.</w:t>
            </w:r>
          </w:p>
          <w:p>
            <w:pPr>
              <w:pStyle w:val="skn-mlo7paragraphpara-spacing"/>
              <w:pBdr>
                <w:top w:val="none" w:sz="0" w:space="0" w:color="auto"/>
                <w:left w:val="none" w:sz="0" w:space="0" w:color="auto"/>
                <w:bottom w:val="none" w:sz="0" w:space="0" w:color="auto"/>
                <w:right w:val="none" w:sz="0" w:space="0" w:color="auto"/>
              </w:pBdr>
              <w:spacing w:before="0" w:after="0"/>
              <w:ind w:left="0" w:right="0"/>
              <w:rPr>
                <w:rStyle w:val="container3"/>
                <w:rFonts w:ascii="Calibri" w:eastAsia="Calibri" w:hAnsi="Calibri" w:cs="Calibri"/>
                <w:color w:val="050505"/>
                <w:sz w:val="30"/>
                <w:szCs w:val="30"/>
                <w:bdr w:val="none" w:sz="0" w:space="0" w:color="auto"/>
                <w:vertAlign w:val="baseline"/>
              </w:rPr>
            </w:pPr>
            <w:r>
              <w:rPr>
                <w:rStyle w:val="container3"/>
                <w:rFonts w:ascii="Calibri" w:eastAsia="Calibri" w:hAnsi="Calibri" w:cs="Calibri"/>
                <w:color w:val="050505"/>
                <w:bdr w:val="none" w:sz="0" w:space="0" w:color="auto"/>
                <w:vertAlign w:val="baseline"/>
              </w:rPr>
              <w:t> </w:t>
            </w:r>
          </w:p>
          <w:tbl>
            <w:tblPr>
              <w:tblStyle w:val="skn-mlo7disp-blockTable"/>
              <w:tblW w:w="0" w:type="auto"/>
              <w:tblCellSpacing w:w="0" w:type="dxa"/>
              <w:tblLayout w:type="fixed"/>
              <w:tblCellMar>
                <w:top w:w="0" w:type="dxa"/>
                <w:left w:w="0" w:type="dxa"/>
                <w:bottom w:w="0" w:type="dxa"/>
                <w:right w:w="0" w:type="dxa"/>
              </w:tblCellMar>
              <w:tblLook w:val="05E0"/>
            </w:tblPr>
            <w:tblGrid>
              <w:gridCol w:w="8120"/>
              <w:gridCol w:w="240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120" w:type="dxa"/>
                  <w:noWrap w:val="0"/>
                  <w:tcMar>
                    <w:top w:w="0" w:type="dxa"/>
                    <w:left w:w="0" w:type="dxa"/>
                    <w:bottom w:w="0" w:type="dxa"/>
                    <w:right w:w="0" w:type="dxa"/>
                  </w:tcMar>
                  <w:vAlign w:val="top"/>
                  <w:hideMark/>
                </w:tcPr>
                <w:p>
                  <w:pPr>
                    <w:pStyle w:val="skn-mlo7txt-bold"/>
                    <w:pBdr>
                      <w:bottom w:val="none" w:sz="0" w:space="1" w:color="auto"/>
                    </w:pBdr>
                    <w:spacing w:before="0" w:after="0" w:line="280" w:lineRule="atLeast"/>
                    <w:ind w:left="0" w:right="0"/>
                    <w:rPr>
                      <w:rStyle w:val="skn-mlo7tbl-inner-left-cell"/>
                      <w:rFonts w:ascii="Calibri" w:eastAsia="Calibri" w:hAnsi="Calibri" w:cs="Calibri"/>
                      <w:b/>
                      <w:bCs/>
                      <w:caps/>
                      <w:color w:val="050505"/>
                      <w:spacing w:val="3"/>
                      <w:sz w:val="22"/>
                      <w:szCs w:val="22"/>
                      <w:bdr w:val="none" w:sz="0" w:space="0" w:color="auto"/>
                      <w:vertAlign w:val="baseline"/>
                    </w:rPr>
                  </w:pPr>
                  <w:r>
                    <w:rPr>
                      <w:rStyle w:val="skn-mlo7tbl-inner-left-cell"/>
                      <w:rFonts w:ascii="Calibri" w:eastAsia="Calibri" w:hAnsi="Calibri" w:cs="Calibri"/>
                      <w:b/>
                      <w:bCs/>
                      <w:caps/>
                      <w:color w:val="050505"/>
                      <w:spacing w:val="3"/>
                      <w:sz w:val="22"/>
                      <w:szCs w:val="22"/>
                      <w:bdr w:val="none" w:sz="0" w:space="0" w:color="auto"/>
                      <w:vertAlign w:val="baseline"/>
                    </w:rPr>
                    <w:t>Truck Driver</w:t>
                  </w:r>
                </w:p>
                <w:p>
                  <w:pPr>
                    <w:pStyle w:val="skn-mlo7disp-block"/>
                    <w:spacing w:before="0" w:after="0" w:line="280" w:lineRule="atLeast"/>
                    <w:ind w:left="0" w:right="0"/>
                    <w:rPr>
                      <w:rStyle w:val="skn-mlo7tbl-inner-left-cell"/>
                      <w:rFonts w:ascii="Calibri" w:eastAsia="Calibri" w:hAnsi="Calibri" w:cs="Calibri"/>
                      <w:color w:val="050505"/>
                      <w:sz w:val="22"/>
                      <w:szCs w:val="22"/>
                      <w:bdr w:val="none" w:sz="0" w:space="0" w:color="auto"/>
                      <w:vertAlign w:val="baseline"/>
                    </w:rPr>
                  </w:pPr>
                  <w:r>
                    <w:rPr>
                      <w:rStyle w:val="skn-mlo7txt-caps"/>
                      <w:rFonts w:ascii="Calibri" w:eastAsia="Calibri" w:hAnsi="Calibri" w:cs="Calibri"/>
                      <w:caps/>
                      <w:color w:val="050505"/>
                      <w:sz w:val="22"/>
                      <w:szCs w:val="22"/>
                    </w:rPr>
                    <w:t>Swift Transportation</w:t>
                  </w:r>
                  <w:r>
                    <w:rPr>
                      <w:rStyle w:val="skn-mlo7pd-right"/>
                      <w:rFonts w:ascii="Calibri" w:eastAsia="Calibri" w:hAnsi="Calibri" w:cs="Calibri"/>
                      <w:color w:val="050505"/>
                      <w:sz w:val="22"/>
                      <w:szCs w:val="22"/>
                    </w:rPr>
                    <w:t> — </w:t>
                  </w:r>
                  <w:r>
                    <w:rPr>
                      <w:rStyle w:val="span"/>
                      <w:rFonts w:ascii="Calibri" w:eastAsia="Calibri" w:hAnsi="Calibri" w:cs="Calibri"/>
                      <w:color w:val="050505"/>
                      <w:sz w:val="22"/>
                      <w:szCs w:val="22"/>
                    </w:rPr>
                    <w:t>OKLAHOMA CITY</w:t>
                  </w:r>
                  <w:r>
                    <w:rPr>
                      <w:rStyle w:val="span"/>
                      <w:rFonts w:ascii="Calibri" w:eastAsia="Calibri" w:hAnsi="Calibri" w:cs="Calibri"/>
                      <w:color w:val="050505"/>
                      <w:sz w:val="22"/>
                      <w:szCs w:val="22"/>
                    </w:rPr>
                    <w:t xml:space="preserve">, </w:t>
                  </w:r>
                  <w:r>
                    <w:rPr>
                      <w:rStyle w:val="span"/>
                      <w:rFonts w:ascii="Calibri" w:eastAsia="Calibri" w:hAnsi="Calibri" w:cs="Calibri"/>
                      <w:color w:val="050505"/>
                      <w:sz w:val="22"/>
                      <w:szCs w:val="22"/>
                    </w:rPr>
                    <w:t>Oklahoma</w:t>
                  </w:r>
                </w:p>
                <w:p>
                  <w:pPr>
                    <w:pStyle w:val="skn-mlo7tbl-inner-left-cellParagraph"/>
                    <w:pBdr>
                      <w:top w:val="none" w:sz="0" w:space="0" w:color="auto"/>
                      <w:left w:val="none" w:sz="0" w:space="0" w:color="auto"/>
                      <w:bottom w:val="none" w:sz="0" w:space="0" w:color="auto"/>
                      <w:right w:val="none" w:sz="0" w:space="0" w:color="auto"/>
                    </w:pBdr>
                    <w:spacing w:line="14" w:lineRule="atLeast"/>
                    <w:ind w:left="0" w:right="0"/>
                    <w:textAlignment w:val="auto"/>
                    <w:rPr>
                      <w:rStyle w:val="skn-mlo7tbl-inner-left-cell"/>
                      <w:rFonts w:ascii="Calibri" w:eastAsia="Calibri" w:hAnsi="Calibri" w:cs="Calibri"/>
                      <w:color w:val="050505"/>
                      <w:sz w:val="1"/>
                      <w:szCs w:val="1"/>
                      <w:bdr w:val="none" w:sz="0" w:space="0" w:color="auto"/>
                      <w:vertAlign w:val="baseline"/>
                    </w:rPr>
                  </w:pPr>
                </w:p>
              </w:tc>
              <w:tc>
                <w:tcPr>
                  <w:tcW w:w="2400" w:type="dxa"/>
                  <w:noWrap w:val="0"/>
                  <w:tcMar>
                    <w:top w:w="0" w:type="dxa"/>
                    <w:left w:w="0" w:type="dxa"/>
                    <w:bottom w:w="0" w:type="dxa"/>
                    <w:right w:w="0" w:type="dxa"/>
                  </w:tcMar>
                  <w:vAlign w:val="top"/>
                  <w:hideMark/>
                </w:tcPr>
                <w:p>
                  <w:pPr>
                    <w:pStyle w:val="skn-mlo7tbl-inner-left-cellParagraph"/>
                    <w:pBdr>
                      <w:top w:val="none" w:sz="0" w:space="0" w:color="auto"/>
                      <w:left w:val="none" w:sz="0" w:space="0" w:color="auto"/>
                      <w:bottom w:val="none" w:sz="0" w:space="0" w:color="auto"/>
                      <w:right w:val="none" w:sz="0" w:space="0" w:color="auto"/>
                    </w:pBdr>
                    <w:spacing w:line="14" w:lineRule="atLeast"/>
                    <w:ind w:left="0" w:right="0"/>
                    <w:jc w:val="right"/>
                    <w:textAlignment w:val="auto"/>
                    <w:rPr>
                      <w:rStyle w:val="skn-mlo7tbl-inner-left-cell"/>
                      <w:rFonts w:ascii="Calibri" w:eastAsia="Calibri" w:hAnsi="Calibri" w:cs="Calibri"/>
                      <w:color w:val="050505"/>
                      <w:sz w:val="1"/>
                      <w:szCs w:val="1"/>
                      <w:bdr w:val="none" w:sz="0" w:space="0" w:color="auto"/>
                      <w:vertAlign w:val="baseline"/>
                    </w:rPr>
                  </w:pPr>
                  <w:r>
                    <w:rPr>
                      <w:rStyle w:val="span"/>
                      <w:rFonts w:ascii="Calibri" w:eastAsia="Calibri" w:hAnsi="Calibri" w:cs="Calibri"/>
                      <w:b/>
                      <w:bCs/>
                      <w:color w:val="050505"/>
                      <w:sz w:val="22"/>
                      <w:szCs w:val="22"/>
                    </w:rPr>
                    <w:t>Mar 2022</w:t>
                  </w:r>
                  <w:r>
                    <w:rPr>
                      <w:rStyle w:val="span"/>
                      <w:rFonts w:ascii="Calibri" w:eastAsia="Calibri" w:hAnsi="Calibri" w:cs="Calibri"/>
                      <w:b/>
                      <w:bCs/>
                      <w:color w:val="050505"/>
                      <w:sz w:val="22"/>
                      <w:szCs w:val="22"/>
                    </w:rPr>
                    <w:t xml:space="preserve"> - </w:t>
                  </w:r>
                  <w:r>
                    <w:rPr>
                      <w:rStyle w:val="span"/>
                      <w:rFonts w:ascii="Calibri" w:eastAsia="Calibri" w:hAnsi="Calibri" w:cs="Calibri"/>
                      <w:b/>
                      <w:bCs/>
                      <w:color w:val="050505"/>
                      <w:sz w:val="22"/>
                      <w:szCs w:val="22"/>
                    </w:rPr>
                    <w:t>Nov 2022</w:t>
                  </w:r>
                </w:p>
              </w:tc>
            </w:tr>
          </w:tbl>
          <w:p>
            <w:pPr>
              <w:pStyle w:val="skn-mlo7paragraphpara-spacing"/>
              <w:pBdr>
                <w:top w:val="none" w:sz="0" w:space="0" w:color="auto"/>
                <w:left w:val="none" w:sz="0" w:space="0" w:color="auto"/>
                <w:bottom w:val="none" w:sz="0" w:space="0" w:color="auto"/>
                <w:right w:val="none" w:sz="0" w:space="0" w:color="auto"/>
              </w:pBdr>
              <w:spacing w:before="0" w:after="0"/>
              <w:ind w:left="0" w:right="0"/>
              <w:rPr>
                <w:rStyle w:val="container3"/>
                <w:rFonts w:ascii="Calibri" w:eastAsia="Calibri" w:hAnsi="Calibri" w:cs="Calibri"/>
                <w:color w:val="050505"/>
                <w:sz w:val="30"/>
                <w:szCs w:val="30"/>
                <w:bdr w:val="none" w:sz="0" w:space="0" w:color="auto"/>
                <w:vertAlign w:val="baseline"/>
              </w:rPr>
            </w:pPr>
            <w:r>
              <w:rPr>
                <w:rStyle w:val="container3"/>
                <w:rFonts w:ascii="Calibri" w:eastAsia="Calibri" w:hAnsi="Calibri" w:cs="Calibri"/>
                <w:color w:val="050505"/>
                <w:bdr w:val="none" w:sz="0" w:space="0" w:color="auto"/>
                <w:vertAlign w:val="baseline"/>
              </w:rPr>
              <w:t> </w:t>
            </w:r>
          </w:p>
          <w:tbl>
            <w:tblPr>
              <w:tblStyle w:val="skn-mlo7disp-blockTable"/>
              <w:tblW w:w="0" w:type="auto"/>
              <w:tblCellSpacing w:w="0" w:type="dxa"/>
              <w:tblLayout w:type="fixed"/>
              <w:tblCellMar>
                <w:top w:w="0" w:type="dxa"/>
                <w:left w:w="0" w:type="dxa"/>
                <w:bottom w:w="0" w:type="dxa"/>
                <w:right w:w="0" w:type="dxa"/>
              </w:tblCellMar>
              <w:tblLook w:val="05E0"/>
            </w:tblPr>
            <w:tblGrid>
              <w:gridCol w:w="8120"/>
              <w:gridCol w:w="240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120" w:type="dxa"/>
                  <w:noWrap w:val="0"/>
                  <w:tcMar>
                    <w:top w:w="0" w:type="dxa"/>
                    <w:left w:w="0" w:type="dxa"/>
                    <w:bottom w:w="0" w:type="dxa"/>
                    <w:right w:w="0" w:type="dxa"/>
                  </w:tcMar>
                  <w:vAlign w:val="top"/>
                  <w:hideMark/>
                </w:tcPr>
                <w:p>
                  <w:pPr>
                    <w:pStyle w:val="skn-mlo7txt-bold"/>
                    <w:pBdr>
                      <w:bottom w:val="none" w:sz="0" w:space="1" w:color="auto"/>
                    </w:pBdr>
                    <w:spacing w:before="0" w:after="0" w:line="280" w:lineRule="atLeast"/>
                    <w:ind w:left="0" w:right="0"/>
                    <w:rPr>
                      <w:rStyle w:val="skn-mlo7tbl-inner-left-cell"/>
                      <w:rFonts w:ascii="Calibri" w:eastAsia="Calibri" w:hAnsi="Calibri" w:cs="Calibri"/>
                      <w:b/>
                      <w:bCs/>
                      <w:caps/>
                      <w:color w:val="050505"/>
                      <w:spacing w:val="3"/>
                      <w:sz w:val="22"/>
                      <w:szCs w:val="22"/>
                      <w:bdr w:val="none" w:sz="0" w:space="0" w:color="auto"/>
                      <w:vertAlign w:val="baseline"/>
                    </w:rPr>
                  </w:pPr>
                  <w:r>
                    <w:rPr>
                      <w:rStyle w:val="skn-mlo7tbl-inner-left-cell"/>
                      <w:rFonts w:ascii="Calibri" w:eastAsia="Calibri" w:hAnsi="Calibri" w:cs="Calibri"/>
                      <w:b/>
                      <w:bCs/>
                      <w:caps/>
                      <w:color w:val="050505"/>
                      <w:spacing w:val="3"/>
                      <w:sz w:val="22"/>
                      <w:szCs w:val="22"/>
                      <w:bdr w:val="none" w:sz="0" w:space="0" w:color="auto"/>
                      <w:vertAlign w:val="baseline"/>
                    </w:rPr>
                    <w:t>Machine Operator, Lead</w:t>
                  </w:r>
                </w:p>
                <w:p>
                  <w:pPr>
                    <w:pStyle w:val="skn-mlo7disp-block"/>
                    <w:spacing w:before="0" w:after="0" w:line="280" w:lineRule="atLeast"/>
                    <w:ind w:left="0" w:right="0"/>
                    <w:rPr>
                      <w:rStyle w:val="skn-mlo7tbl-inner-left-cell"/>
                      <w:rFonts w:ascii="Calibri" w:eastAsia="Calibri" w:hAnsi="Calibri" w:cs="Calibri"/>
                      <w:color w:val="050505"/>
                      <w:sz w:val="22"/>
                      <w:szCs w:val="22"/>
                      <w:bdr w:val="none" w:sz="0" w:space="0" w:color="auto"/>
                      <w:vertAlign w:val="baseline"/>
                    </w:rPr>
                  </w:pPr>
                  <w:r>
                    <w:rPr>
                      <w:rStyle w:val="skn-mlo7txt-caps"/>
                      <w:rFonts w:ascii="Calibri" w:eastAsia="Calibri" w:hAnsi="Calibri" w:cs="Calibri"/>
                      <w:caps/>
                      <w:color w:val="050505"/>
                      <w:sz w:val="22"/>
                      <w:szCs w:val="22"/>
                    </w:rPr>
                    <w:t>Coca-Cola Southwest Beverages</w:t>
                  </w:r>
                  <w:r>
                    <w:rPr>
                      <w:rStyle w:val="skn-mlo7pd-right"/>
                      <w:rFonts w:ascii="Calibri" w:eastAsia="Calibri" w:hAnsi="Calibri" w:cs="Calibri"/>
                      <w:color w:val="050505"/>
                      <w:sz w:val="22"/>
                      <w:szCs w:val="22"/>
                    </w:rPr>
                    <w:t> — </w:t>
                  </w:r>
                  <w:r>
                    <w:rPr>
                      <w:rStyle w:val="span"/>
                      <w:rFonts w:ascii="Calibri" w:eastAsia="Calibri" w:hAnsi="Calibri" w:cs="Calibri"/>
                      <w:color w:val="050505"/>
                      <w:sz w:val="22"/>
                      <w:szCs w:val="22"/>
                    </w:rPr>
                    <w:t>OKLAHOMA CITY</w:t>
                  </w:r>
                  <w:r>
                    <w:rPr>
                      <w:rStyle w:val="span"/>
                      <w:rFonts w:ascii="Calibri" w:eastAsia="Calibri" w:hAnsi="Calibri" w:cs="Calibri"/>
                      <w:color w:val="050505"/>
                      <w:sz w:val="22"/>
                      <w:szCs w:val="22"/>
                    </w:rPr>
                    <w:t xml:space="preserve">, </w:t>
                  </w:r>
                  <w:r>
                    <w:rPr>
                      <w:rStyle w:val="span"/>
                      <w:rFonts w:ascii="Calibri" w:eastAsia="Calibri" w:hAnsi="Calibri" w:cs="Calibri"/>
                      <w:color w:val="050505"/>
                      <w:sz w:val="22"/>
                      <w:szCs w:val="22"/>
                    </w:rPr>
                    <w:t>Oklahoma</w:t>
                  </w:r>
                </w:p>
                <w:p>
                  <w:pPr>
                    <w:pStyle w:val="skn-mlo7tbl-inner-left-cellParagraph"/>
                    <w:pBdr>
                      <w:top w:val="none" w:sz="0" w:space="0" w:color="auto"/>
                      <w:left w:val="none" w:sz="0" w:space="0" w:color="auto"/>
                      <w:bottom w:val="none" w:sz="0" w:space="0" w:color="auto"/>
                      <w:right w:val="none" w:sz="0" w:space="0" w:color="auto"/>
                    </w:pBdr>
                    <w:spacing w:line="14" w:lineRule="atLeast"/>
                    <w:ind w:left="0" w:right="0"/>
                    <w:textAlignment w:val="auto"/>
                    <w:rPr>
                      <w:rStyle w:val="skn-mlo7tbl-inner-left-cell"/>
                      <w:rFonts w:ascii="Calibri" w:eastAsia="Calibri" w:hAnsi="Calibri" w:cs="Calibri"/>
                      <w:color w:val="050505"/>
                      <w:sz w:val="1"/>
                      <w:szCs w:val="1"/>
                      <w:bdr w:val="none" w:sz="0" w:space="0" w:color="auto"/>
                      <w:vertAlign w:val="baseline"/>
                    </w:rPr>
                  </w:pPr>
                </w:p>
              </w:tc>
              <w:tc>
                <w:tcPr>
                  <w:tcW w:w="2400" w:type="dxa"/>
                  <w:noWrap w:val="0"/>
                  <w:tcMar>
                    <w:top w:w="0" w:type="dxa"/>
                    <w:left w:w="0" w:type="dxa"/>
                    <w:bottom w:w="0" w:type="dxa"/>
                    <w:right w:w="0" w:type="dxa"/>
                  </w:tcMar>
                  <w:vAlign w:val="top"/>
                  <w:hideMark/>
                </w:tcPr>
                <w:p>
                  <w:pPr>
                    <w:pStyle w:val="skn-mlo7tbl-inner-left-cellParagraph"/>
                    <w:pBdr>
                      <w:top w:val="none" w:sz="0" w:space="0" w:color="auto"/>
                      <w:left w:val="none" w:sz="0" w:space="0" w:color="auto"/>
                      <w:bottom w:val="none" w:sz="0" w:space="0" w:color="auto"/>
                      <w:right w:val="none" w:sz="0" w:space="0" w:color="auto"/>
                    </w:pBdr>
                    <w:spacing w:line="14" w:lineRule="atLeast"/>
                    <w:ind w:left="0" w:right="0"/>
                    <w:jc w:val="right"/>
                    <w:textAlignment w:val="auto"/>
                    <w:rPr>
                      <w:rStyle w:val="skn-mlo7tbl-inner-left-cell"/>
                      <w:rFonts w:ascii="Calibri" w:eastAsia="Calibri" w:hAnsi="Calibri" w:cs="Calibri"/>
                      <w:color w:val="050505"/>
                      <w:sz w:val="1"/>
                      <w:szCs w:val="1"/>
                      <w:bdr w:val="none" w:sz="0" w:space="0" w:color="auto"/>
                      <w:vertAlign w:val="baseline"/>
                    </w:rPr>
                  </w:pPr>
                  <w:r>
                    <w:rPr>
                      <w:rStyle w:val="span"/>
                      <w:rFonts w:ascii="Calibri" w:eastAsia="Calibri" w:hAnsi="Calibri" w:cs="Calibri"/>
                      <w:b/>
                      <w:bCs/>
                      <w:color w:val="050505"/>
                      <w:sz w:val="22"/>
                      <w:szCs w:val="22"/>
                    </w:rPr>
                    <w:t>Jul 2017</w:t>
                  </w:r>
                  <w:r>
                    <w:rPr>
                      <w:rStyle w:val="span"/>
                      <w:rFonts w:ascii="Calibri" w:eastAsia="Calibri" w:hAnsi="Calibri" w:cs="Calibri"/>
                      <w:b/>
                      <w:bCs/>
                      <w:color w:val="050505"/>
                      <w:sz w:val="22"/>
                      <w:szCs w:val="22"/>
                    </w:rPr>
                    <w:t xml:space="preserve"> - </w:t>
                  </w:r>
                  <w:r>
                    <w:rPr>
                      <w:rStyle w:val="span"/>
                      <w:rFonts w:ascii="Calibri" w:eastAsia="Calibri" w:hAnsi="Calibri" w:cs="Calibri"/>
                      <w:b/>
                      <w:bCs/>
                      <w:color w:val="050505"/>
                      <w:sz w:val="22"/>
                      <w:szCs w:val="22"/>
                    </w:rPr>
                    <w:t>Jan 2022</w:t>
                  </w:r>
                </w:p>
              </w:tc>
            </w:tr>
          </w:tbl>
          <w:p>
            <w:pPr>
              <w:pStyle w:val="p"/>
              <w:spacing w:before="0" w:after="0" w:line="280" w:lineRule="atLeast"/>
              <w:ind w:left="0" w:right="0"/>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Machine Operator, Lead. Responsible for operating various manual and</w:t>
            </w:r>
            <w:r>
              <w:rPr>
                <w:rStyle w:val="span"/>
                <w:rFonts w:ascii="Calibri" w:eastAsia="Calibri" w:hAnsi="Calibri" w:cs="Calibri"/>
                <w:color w:val="050505"/>
                <w:sz w:val="22"/>
                <w:szCs w:val="22"/>
                <w:bdr w:val="none" w:sz="0" w:space="0" w:color="auto"/>
                <w:vertAlign w:val="baseline"/>
              </w:rPr>
              <w:br/>
            </w:r>
            <w:r>
              <w:rPr>
                <w:rStyle w:val="span"/>
                <w:rFonts w:ascii="Calibri" w:eastAsia="Calibri" w:hAnsi="Calibri" w:cs="Calibri"/>
                <w:color w:val="050505"/>
                <w:sz w:val="22"/>
                <w:szCs w:val="22"/>
                <w:bdr w:val="none" w:sz="0" w:space="0" w:color="auto"/>
                <w:vertAlign w:val="baseline"/>
              </w:rPr>
              <w:t>automated equipment in the production process.</w:t>
            </w:r>
          </w:p>
          <w:p>
            <w:pPr>
              <w:pStyle w:val="skn-mlo7paragraphpara-spacing"/>
              <w:pBdr>
                <w:top w:val="none" w:sz="0" w:space="0" w:color="auto"/>
                <w:left w:val="none" w:sz="0" w:space="0" w:color="auto"/>
                <w:bottom w:val="none" w:sz="0" w:space="0" w:color="auto"/>
                <w:right w:val="none" w:sz="0" w:space="0" w:color="auto"/>
              </w:pBdr>
              <w:spacing w:before="0" w:after="0"/>
              <w:ind w:left="0" w:right="0"/>
              <w:rPr>
                <w:rStyle w:val="container3"/>
                <w:rFonts w:ascii="Calibri" w:eastAsia="Calibri" w:hAnsi="Calibri" w:cs="Calibri"/>
                <w:color w:val="050505"/>
                <w:sz w:val="30"/>
                <w:szCs w:val="30"/>
                <w:bdr w:val="none" w:sz="0" w:space="0" w:color="auto"/>
                <w:vertAlign w:val="baseline"/>
              </w:rPr>
            </w:pPr>
            <w:r>
              <w:rPr>
                <w:rStyle w:val="container3"/>
                <w:rFonts w:ascii="Calibri" w:eastAsia="Calibri" w:hAnsi="Calibri" w:cs="Calibri"/>
                <w:color w:val="050505"/>
                <w:bdr w:val="none" w:sz="0" w:space="0" w:color="auto"/>
                <w:vertAlign w:val="baseline"/>
              </w:rPr>
              <w:t> </w:t>
            </w:r>
          </w:p>
          <w:tbl>
            <w:tblPr>
              <w:tblStyle w:val="skn-mlo7disp-blockTable"/>
              <w:tblW w:w="0" w:type="auto"/>
              <w:tblCellSpacing w:w="0" w:type="dxa"/>
              <w:tblLayout w:type="fixed"/>
              <w:tblCellMar>
                <w:top w:w="0" w:type="dxa"/>
                <w:left w:w="0" w:type="dxa"/>
                <w:bottom w:w="0" w:type="dxa"/>
                <w:right w:w="0" w:type="dxa"/>
              </w:tblCellMar>
              <w:tblLook w:val="05E0"/>
            </w:tblPr>
            <w:tblGrid>
              <w:gridCol w:w="8120"/>
              <w:gridCol w:w="240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120" w:type="dxa"/>
                  <w:noWrap w:val="0"/>
                  <w:tcMar>
                    <w:top w:w="0" w:type="dxa"/>
                    <w:left w:w="0" w:type="dxa"/>
                    <w:bottom w:w="0" w:type="dxa"/>
                    <w:right w:w="0" w:type="dxa"/>
                  </w:tcMar>
                  <w:vAlign w:val="top"/>
                  <w:hideMark/>
                </w:tcPr>
                <w:p>
                  <w:pPr>
                    <w:pStyle w:val="skn-mlo7txt-bold"/>
                    <w:pBdr>
                      <w:bottom w:val="none" w:sz="0" w:space="1" w:color="auto"/>
                    </w:pBdr>
                    <w:spacing w:before="0" w:after="0" w:line="280" w:lineRule="atLeast"/>
                    <w:ind w:left="0" w:right="0"/>
                    <w:rPr>
                      <w:rStyle w:val="skn-mlo7tbl-inner-left-cell"/>
                      <w:rFonts w:ascii="Calibri" w:eastAsia="Calibri" w:hAnsi="Calibri" w:cs="Calibri"/>
                      <w:b/>
                      <w:bCs/>
                      <w:caps/>
                      <w:color w:val="050505"/>
                      <w:spacing w:val="3"/>
                      <w:sz w:val="22"/>
                      <w:szCs w:val="22"/>
                      <w:bdr w:val="none" w:sz="0" w:space="0" w:color="auto"/>
                      <w:vertAlign w:val="baseline"/>
                    </w:rPr>
                  </w:pPr>
                  <w:r>
                    <w:rPr>
                      <w:rStyle w:val="skn-mlo7tbl-inner-left-cell"/>
                      <w:rFonts w:ascii="Calibri" w:eastAsia="Calibri" w:hAnsi="Calibri" w:cs="Calibri"/>
                      <w:b/>
                      <w:bCs/>
                      <w:caps/>
                      <w:color w:val="050505"/>
                      <w:spacing w:val="3"/>
                      <w:sz w:val="22"/>
                      <w:szCs w:val="22"/>
                      <w:bdr w:val="none" w:sz="0" w:space="0" w:color="auto"/>
                      <w:vertAlign w:val="baseline"/>
                    </w:rPr>
                    <w:t>Web developer and Graphics designer</w:t>
                  </w:r>
                </w:p>
                <w:p>
                  <w:pPr>
                    <w:pStyle w:val="skn-mlo7disp-block"/>
                    <w:spacing w:before="0" w:after="0" w:line="280" w:lineRule="atLeast"/>
                    <w:ind w:left="0" w:right="0"/>
                    <w:rPr>
                      <w:rStyle w:val="skn-mlo7tbl-inner-left-cell"/>
                      <w:rFonts w:ascii="Calibri" w:eastAsia="Calibri" w:hAnsi="Calibri" w:cs="Calibri"/>
                      <w:color w:val="050505"/>
                      <w:sz w:val="22"/>
                      <w:szCs w:val="22"/>
                      <w:bdr w:val="none" w:sz="0" w:space="0" w:color="auto"/>
                      <w:vertAlign w:val="baseline"/>
                    </w:rPr>
                  </w:pPr>
                  <w:r>
                    <w:rPr>
                      <w:rStyle w:val="skn-mlo7txt-caps"/>
                      <w:rFonts w:ascii="Calibri" w:eastAsia="Calibri" w:hAnsi="Calibri" w:cs="Calibri"/>
                      <w:caps/>
                      <w:color w:val="050505"/>
                      <w:sz w:val="22"/>
                      <w:szCs w:val="22"/>
                    </w:rPr>
                    <w:t>Telecom Nova</w:t>
                  </w:r>
                  <w:r>
                    <w:rPr>
                      <w:rStyle w:val="skn-mlo7pd-right"/>
                      <w:rFonts w:ascii="Calibri" w:eastAsia="Calibri" w:hAnsi="Calibri" w:cs="Calibri"/>
                      <w:color w:val="050505"/>
                      <w:sz w:val="22"/>
                      <w:szCs w:val="22"/>
                    </w:rPr>
                    <w:t> — </w:t>
                  </w:r>
                  <w:r>
                    <w:rPr>
                      <w:rStyle w:val="span"/>
                      <w:rFonts w:ascii="Calibri" w:eastAsia="Calibri" w:hAnsi="Calibri" w:cs="Calibri"/>
                      <w:color w:val="050505"/>
                      <w:sz w:val="22"/>
                      <w:szCs w:val="22"/>
                    </w:rPr>
                    <w:t>MARRAKECH</w:t>
                  </w:r>
                  <w:r>
                    <w:rPr>
                      <w:rStyle w:val="span"/>
                      <w:rFonts w:ascii="Calibri" w:eastAsia="Calibri" w:hAnsi="Calibri" w:cs="Calibri"/>
                      <w:color w:val="050505"/>
                      <w:sz w:val="22"/>
                      <w:szCs w:val="22"/>
                    </w:rPr>
                    <w:t xml:space="preserve">, </w:t>
                  </w:r>
                  <w:r>
                    <w:rPr>
                      <w:rStyle w:val="span"/>
                      <w:rFonts w:ascii="Calibri" w:eastAsia="Calibri" w:hAnsi="Calibri" w:cs="Calibri"/>
                      <w:color w:val="050505"/>
                      <w:sz w:val="22"/>
                      <w:szCs w:val="22"/>
                    </w:rPr>
                    <w:t>MARRAKECH</w:t>
                  </w:r>
                </w:p>
                <w:p>
                  <w:pPr>
                    <w:pStyle w:val="skn-mlo7tbl-inner-left-cellParagraph"/>
                    <w:pBdr>
                      <w:top w:val="none" w:sz="0" w:space="0" w:color="auto"/>
                      <w:left w:val="none" w:sz="0" w:space="0" w:color="auto"/>
                      <w:bottom w:val="none" w:sz="0" w:space="0" w:color="auto"/>
                      <w:right w:val="none" w:sz="0" w:space="0" w:color="auto"/>
                    </w:pBdr>
                    <w:spacing w:line="14" w:lineRule="atLeast"/>
                    <w:ind w:left="0" w:right="0"/>
                    <w:textAlignment w:val="auto"/>
                    <w:rPr>
                      <w:rStyle w:val="skn-mlo7tbl-inner-left-cell"/>
                      <w:rFonts w:ascii="Calibri" w:eastAsia="Calibri" w:hAnsi="Calibri" w:cs="Calibri"/>
                      <w:color w:val="050505"/>
                      <w:sz w:val="1"/>
                      <w:szCs w:val="1"/>
                      <w:bdr w:val="none" w:sz="0" w:space="0" w:color="auto"/>
                      <w:vertAlign w:val="baseline"/>
                    </w:rPr>
                  </w:pPr>
                </w:p>
              </w:tc>
              <w:tc>
                <w:tcPr>
                  <w:tcW w:w="2400" w:type="dxa"/>
                  <w:noWrap w:val="0"/>
                  <w:tcMar>
                    <w:top w:w="0" w:type="dxa"/>
                    <w:left w:w="0" w:type="dxa"/>
                    <w:bottom w:w="0" w:type="dxa"/>
                    <w:right w:w="0" w:type="dxa"/>
                  </w:tcMar>
                  <w:vAlign w:val="top"/>
                  <w:hideMark/>
                </w:tcPr>
                <w:p>
                  <w:pPr>
                    <w:pStyle w:val="skn-mlo7tbl-inner-left-cellParagraph"/>
                    <w:pBdr>
                      <w:top w:val="none" w:sz="0" w:space="0" w:color="auto"/>
                      <w:left w:val="none" w:sz="0" w:space="0" w:color="auto"/>
                      <w:bottom w:val="none" w:sz="0" w:space="0" w:color="auto"/>
                      <w:right w:val="none" w:sz="0" w:space="0" w:color="auto"/>
                    </w:pBdr>
                    <w:spacing w:line="14" w:lineRule="atLeast"/>
                    <w:ind w:left="0" w:right="0"/>
                    <w:jc w:val="right"/>
                    <w:textAlignment w:val="auto"/>
                    <w:rPr>
                      <w:rStyle w:val="skn-mlo7tbl-inner-left-cell"/>
                      <w:rFonts w:ascii="Calibri" w:eastAsia="Calibri" w:hAnsi="Calibri" w:cs="Calibri"/>
                      <w:color w:val="050505"/>
                      <w:sz w:val="1"/>
                      <w:szCs w:val="1"/>
                      <w:bdr w:val="none" w:sz="0" w:space="0" w:color="auto"/>
                      <w:vertAlign w:val="baseline"/>
                    </w:rPr>
                  </w:pPr>
                  <w:r>
                    <w:rPr>
                      <w:rStyle w:val="span"/>
                      <w:rFonts w:ascii="Calibri" w:eastAsia="Calibri" w:hAnsi="Calibri" w:cs="Calibri"/>
                      <w:b/>
                      <w:bCs/>
                      <w:color w:val="050505"/>
                      <w:sz w:val="22"/>
                      <w:szCs w:val="22"/>
                    </w:rPr>
                    <w:t>Jun 2008</w:t>
                  </w:r>
                  <w:r>
                    <w:rPr>
                      <w:rStyle w:val="span"/>
                      <w:rFonts w:ascii="Calibri" w:eastAsia="Calibri" w:hAnsi="Calibri" w:cs="Calibri"/>
                      <w:b/>
                      <w:bCs/>
                      <w:color w:val="050505"/>
                      <w:sz w:val="22"/>
                      <w:szCs w:val="22"/>
                    </w:rPr>
                    <w:t xml:space="preserve"> - </w:t>
                  </w:r>
                  <w:r>
                    <w:rPr>
                      <w:rStyle w:val="span"/>
                      <w:rFonts w:ascii="Calibri" w:eastAsia="Calibri" w:hAnsi="Calibri" w:cs="Calibri"/>
                      <w:b/>
                      <w:bCs/>
                      <w:color w:val="050505"/>
                      <w:sz w:val="22"/>
                      <w:szCs w:val="22"/>
                    </w:rPr>
                    <w:t>May 2014</w:t>
                  </w:r>
                </w:p>
              </w:tc>
            </w:tr>
          </w:tbl>
          <w:p>
            <w:pPr>
              <w:pStyle w:val="skn-mlo7ulli"/>
              <w:numPr>
                <w:ilvl w:val="0"/>
                <w:numId w:val="2"/>
              </w:numPr>
              <w:spacing w:before="240"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Maintained archive of images, photos and previous work products.</w:t>
            </w:r>
          </w:p>
          <w:p>
            <w:pPr>
              <w:pStyle w:val="skn-mlo7ulli"/>
              <w:numPr>
                <w:ilvl w:val="0"/>
                <w:numId w:val="2"/>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Drew and printed charts, graphs, illustrations and other artwork, using computer.</w:t>
            </w:r>
          </w:p>
          <w:p>
            <w:pPr>
              <w:pStyle w:val="skn-mlo7ulli"/>
              <w:numPr>
                <w:ilvl w:val="0"/>
                <w:numId w:val="2"/>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Created designs, concepts and sample layouts, based on knowledge of layout principles and esthetic design concepts.</w:t>
            </w:r>
          </w:p>
          <w:p>
            <w:pPr>
              <w:pStyle w:val="skn-mlo7ulli"/>
              <w:numPr>
                <w:ilvl w:val="0"/>
                <w:numId w:val="2"/>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Utilized job-related computer software to generate new images.</w:t>
            </w:r>
          </w:p>
          <w:p>
            <w:pPr>
              <w:pStyle w:val="skn-mlo7ulli"/>
              <w:numPr>
                <w:ilvl w:val="0"/>
                <w:numId w:val="2"/>
              </w:numPr>
              <w:spacing w:after="10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Planned presentation of materials, products and services.</w:t>
            </w:r>
          </w:p>
          <w:p>
            <w:pPr>
              <w:pStyle w:val="skn-mlo7ullinth-last-child1"/>
              <w:numPr>
                <w:ilvl w:val="0"/>
                <w:numId w:val="2"/>
              </w:numPr>
              <w:pBdr>
                <w:left w:val="none" w:sz="0" w:space="5" w:color="auto"/>
              </w:pBdr>
              <w:spacing w:after="0" w:line="280" w:lineRule="atLeast"/>
              <w:ind w:left="500" w:right="0" w:hanging="301"/>
              <w:rPr>
                <w:rStyle w:val="span"/>
                <w:rFonts w:ascii="Calibri" w:eastAsia="Calibri" w:hAnsi="Calibri" w:cs="Calibri"/>
                <w:color w:val="050505"/>
                <w:spacing w:val="3"/>
                <w:sz w:val="22"/>
                <w:szCs w:val="22"/>
                <w:bdr w:val="none" w:sz="0" w:space="0" w:color="auto"/>
                <w:vertAlign w:val="baseline"/>
              </w:rPr>
            </w:pPr>
            <w:r>
              <w:rPr>
                <w:rStyle w:val="span"/>
                <w:rFonts w:ascii="Calibri" w:eastAsia="Calibri" w:hAnsi="Calibri" w:cs="Calibri"/>
                <w:color w:val="050505"/>
                <w:spacing w:val="3"/>
                <w:sz w:val="22"/>
                <w:szCs w:val="22"/>
                <w:bdr w:val="none" w:sz="0" w:space="0" w:color="auto"/>
                <w:vertAlign w:val="baseline"/>
              </w:rPr>
              <w:t>Manipulated images for use on websites to promote company offerings online.</w:t>
            </w:r>
          </w:p>
          <w:p>
            <w:pPr>
              <w:pStyle w:val="section-spacing-div"/>
              <w:pBdr>
                <w:top w:val="none" w:sz="0" w:space="0" w:color="auto"/>
                <w:left w:val="none" w:sz="0" w:space="0" w:color="auto"/>
                <w:bottom w:val="none" w:sz="0" w:space="0" w:color="auto"/>
                <w:right w:val="none" w:sz="0" w:space="0" w:color="auto"/>
              </w:pBdr>
              <w:spacing w:before="480" w:after="0"/>
              <w:ind w:left="0" w:right="0"/>
              <w:rPr>
                <w:rStyle w:val="container3"/>
                <w:rFonts w:ascii="Calibri" w:eastAsia="Calibri" w:hAnsi="Calibri" w:cs="Calibri"/>
                <w:color w:val="050505"/>
                <w:sz w:val="2"/>
                <w:szCs w:val="2"/>
                <w:bdr w:val="none" w:sz="0" w:space="0" w:color="auto"/>
                <w:vertAlign w:val="baseline"/>
              </w:rPr>
            </w:pPr>
            <w:r>
              <w:rPr>
                <w:rStyle w:val="container3"/>
                <w:rFonts w:ascii="Calibri" w:eastAsia="Calibri" w:hAnsi="Calibri" w:cs="Calibri"/>
                <w:color w:val="050505"/>
                <w:bdr w:val="none" w:sz="0" w:space="0" w:color="auto"/>
                <w:vertAlign w:val="baseline"/>
              </w:rPr>
              <w:t> </w:t>
            </w:r>
          </w:p>
          <w:tbl>
            <w:tblPr>
              <w:tblStyle w:val="heading"/>
              <w:tblW w:w="10520" w:type="dxa"/>
              <w:tblCellSpacing w:w="0" w:type="dxa"/>
              <w:tblBorders>
                <w:bottom w:val="single" w:sz="8" w:space="0" w:color="929CA4"/>
              </w:tblBorders>
              <w:tblLayout w:type="fixed"/>
              <w:tblCellMar>
                <w:top w:w="0" w:type="dxa"/>
                <w:left w:w="0" w:type="dxa"/>
                <w:bottom w:w="0" w:type="dxa"/>
                <w:right w:w="0" w:type="dxa"/>
              </w:tblCellMar>
              <w:tblLook w:val="05E0"/>
            </w:tblPr>
            <w:tblGrid>
              <w:gridCol w:w="10520"/>
            </w:tblGrid>
            <w:tr>
              <w:tblPrEx>
                <w:tblW w:w="10520" w:type="dxa"/>
                <w:tblCellSpacing w:w="0" w:type="dxa"/>
                <w:tblBorders>
                  <w:bottom w:val="single" w:sz="8" w:space="0" w:color="929CA4"/>
                </w:tblBorders>
                <w:tblLayout w:type="fixed"/>
                <w:tblCellMar>
                  <w:top w:w="0" w:type="dxa"/>
                  <w:left w:w="0" w:type="dxa"/>
                  <w:bottom w:w="0" w:type="dxa"/>
                  <w:right w:w="0" w:type="dxa"/>
                </w:tblCellMar>
                <w:tblLook w:val="05E0"/>
              </w:tblPrEx>
              <w:trPr>
                <w:tblCellSpacing w:w="0" w:type="dxa"/>
              </w:trPr>
              <w:tc>
                <w:tcPr>
                  <w:tcW w:w="360" w:type="dxa"/>
                  <w:tcMar>
                    <w:top w:w="0" w:type="dxa"/>
                    <w:left w:w="0" w:type="dxa"/>
                    <w:bottom w:w="0" w:type="dxa"/>
                    <w:right w:w="0" w:type="dxa"/>
                  </w:tcMar>
                  <w:vAlign w:val="bottom"/>
                  <w:hideMark/>
                </w:tcPr>
                <w:p>
                  <w:pPr>
                    <w:pStyle w:val="skn-mlo7txt-bold"/>
                    <w:pBdr>
                      <w:top w:val="none" w:sz="0" w:space="0" w:color="auto"/>
                      <w:left w:val="none" w:sz="0" w:space="0" w:color="auto"/>
                      <w:bottom w:val="none" w:sz="0" w:space="1" w:color="auto"/>
                      <w:right w:val="none" w:sz="0" w:space="0" w:color="auto"/>
                    </w:pBdr>
                    <w:spacing w:before="0" w:after="0" w:line="280" w:lineRule="atLeast"/>
                    <w:ind w:left="0" w:right="0"/>
                    <w:rPr>
                      <w:rStyle w:val="sectiontitle-wrapper"/>
                      <w:rFonts w:ascii="CustomRaleway Bold" w:eastAsia="CustomRaleway Bold" w:hAnsi="CustomRaleway Bold" w:cs="CustomRaleway Bold"/>
                      <w:b/>
                      <w:bCs/>
                      <w:caps w:val="0"/>
                      <w:color w:val="050505"/>
                      <w:spacing w:val="40"/>
                      <w:bdr w:val="none" w:sz="0" w:space="0" w:color="auto"/>
                      <w:vertAlign w:val="baseline"/>
                    </w:rPr>
                  </w:pPr>
                  <w:r>
                    <w:rPr>
                      <w:rStyle w:val="sectiontitle-wrapper"/>
                      <w:rFonts w:ascii="CustomRaleway Bold" w:eastAsia="CustomRaleway Bold" w:hAnsi="CustomRaleway Bold" w:cs="CustomRaleway Bold"/>
                      <w:b/>
                      <w:bCs/>
                      <w:caps w:val="0"/>
                      <w:color w:val="050505"/>
                      <w:spacing w:val="40"/>
                      <w:bdr w:val="none" w:sz="0" w:space="0" w:color="auto"/>
                      <w:vertAlign w:val="baseline"/>
                    </w:rPr>
                    <w:t>Education</w:t>
                  </w:r>
                </w:p>
              </w:tc>
            </w:tr>
          </w:tbl>
          <w:p>
            <w:pPr>
              <w:pStyle w:val="skn-mlo7heading-gap"/>
              <w:pBdr>
                <w:top w:val="none" w:sz="0" w:space="0" w:color="auto"/>
                <w:left w:val="none" w:sz="0" w:space="0" w:color="auto"/>
                <w:bottom w:val="none" w:sz="0" w:space="0" w:color="auto"/>
                <w:right w:val="none" w:sz="0" w:space="0" w:color="auto"/>
              </w:pBdr>
              <w:spacing w:before="0" w:after="0"/>
              <w:ind w:left="0" w:right="0"/>
              <w:rPr>
                <w:rStyle w:val="container3"/>
                <w:rFonts w:ascii="Calibri" w:eastAsia="Calibri" w:hAnsi="Calibri" w:cs="Calibri"/>
                <w:color w:val="050505"/>
                <w:sz w:val="22"/>
                <w:szCs w:val="22"/>
                <w:bdr w:val="none" w:sz="0" w:space="0" w:color="auto"/>
                <w:vertAlign w:val="baseline"/>
              </w:rPr>
            </w:pPr>
            <w:r>
              <w:rPr>
                <w:rStyle w:val="container3"/>
                <w:rFonts w:ascii="Calibri" w:eastAsia="Calibri" w:hAnsi="Calibri" w:cs="Calibri"/>
                <w:color w:val="050505"/>
                <w:sz w:val="22"/>
                <w:szCs w:val="22"/>
                <w:bdr w:val="none" w:sz="0" w:space="0" w:color="auto"/>
                <w:vertAlign w:val="baseline"/>
              </w:rPr>
              <w:t> </w:t>
            </w:r>
          </w:p>
          <w:p>
            <w:pPr>
              <w:pStyle w:val="skn-mlo7firstparagraphpara-spacing"/>
              <w:pBdr>
                <w:top w:val="none" w:sz="0" w:space="0" w:color="auto"/>
                <w:left w:val="none" w:sz="0" w:space="0" w:color="auto"/>
                <w:bottom w:val="none" w:sz="0" w:space="0" w:color="auto"/>
                <w:right w:val="none" w:sz="0" w:space="0" w:color="auto"/>
              </w:pBdr>
              <w:spacing w:before="0" w:after="0" w:line="300" w:lineRule="atLeast"/>
              <w:ind w:left="0" w:right="0"/>
              <w:rPr>
                <w:rStyle w:val="container3"/>
                <w:rFonts w:ascii="Calibri" w:eastAsia="Calibri" w:hAnsi="Calibri" w:cs="Calibri"/>
                <w:vanish/>
                <w:color w:val="050505"/>
                <w:sz w:val="30"/>
                <w:szCs w:val="30"/>
                <w:bdr w:val="none" w:sz="0" w:space="0" w:color="auto"/>
                <w:vertAlign w:val="baseline"/>
              </w:rPr>
            </w:pPr>
            <w:r>
              <w:rPr>
                <w:rStyle w:val="container3"/>
                <w:rFonts w:ascii="Calibri" w:eastAsia="Calibri" w:hAnsi="Calibri" w:cs="Calibri"/>
                <w:vanish/>
                <w:color w:val="050505"/>
                <w:sz w:val="30"/>
                <w:szCs w:val="30"/>
                <w:bdr w:val="none" w:sz="0" w:space="0" w:color="auto"/>
                <w:vertAlign w:val="baseline"/>
              </w:rPr>
              <w:t> </w:t>
            </w:r>
          </w:p>
          <w:p>
            <w:pPr>
              <w:pStyle w:val="skn-mlo7disp-block"/>
              <w:spacing w:before="0" w:after="0" w:line="280" w:lineRule="atLeast"/>
              <w:ind w:left="0" w:right="0"/>
              <w:rPr>
                <w:rStyle w:val="container3"/>
                <w:rFonts w:ascii="Calibri" w:eastAsia="Calibri" w:hAnsi="Calibri" w:cs="Calibri"/>
                <w:color w:val="050505"/>
                <w:sz w:val="22"/>
                <w:szCs w:val="22"/>
                <w:bdr w:val="none" w:sz="0" w:space="0" w:color="auto"/>
                <w:vertAlign w:val="baseline"/>
              </w:rPr>
            </w:pPr>
            <w:r>
              <w:rPr>
                <w:rStyle w:val="skn-mlo7let-spac"/>
                <w:rFonts w:ascii="Calibri" w:eastAsia="Calibri" w:hAnsi="Calibri" w:cs="Calibri"/>
                <w:b/>
                <w:bCs/>
                <w:caps/>
                <w:color w:val="050505"/>
                <w:sz w:val="22"/>
                <w:szCs w:val="22"/>
              </w:rPr>
              <w:t>Graphic designer and web developer</w:t>
            </w:r>
            <w:r>
              <w:rPr>
                <w:rStyle w:val="skn-mlo7txt-boldCharacter"/>
                <w:rFonts w:ascii="Calibri" w:eastAsia="Calibri" w:hAnsi="Calibri" w:cs="Calibri"/>
                <w:b/>
                <w:bCs/>
                <w:caps/>
                <w:color w:val="050505"/>
                <w:sz w:val="22"/>
                <w:szCs w:val="22"/>
              </w:rPr>
              <w:t xml:space="preserve"> </w:t>
            </w:r>
            <w:r>
              <w:rPr>
                <w:rStyle w:val="skn-mlo7let-spac"/>
                <w:rFonts w:ascii="Calibri" w:eastAsia="Calibri" w:hAnsi="Calibri" w:cs="Calibri"/>
                <w:b/>
                <w:bCs/>
                <w:caps/>
                <w:color w:val="050505"/>
                <w:sz w:val="22"/>
                <w:szCs w:val="22"/>
              </w:rPr>
              <w:t>in</w:t>
            </w:r>
            <w:r>
              <w:rPr>
                <w:rStyle w:val="skn-mlo7txt-boldCharacter"/>
                <w:rFonts w:ascii="Calibri" w:eastAsia="Calibri" w:hAnsi="Calibri" w:cs="Calibri"/>
                <w:b/>
                <w:bCs/>
                <w:caps/>
                <w:color w:val="050505"/>
                <w:sz w:val="22"/>
                <w:szCs w:val="22"/>
              </w:rPr>
              <w:t xml:space="preserve"> </w:t>
            </w:r>
            <w:r>
              <w:rPr>
                <w:rStyle w:val="skn-mlo7let-spac"/>
                <w:rFonts w:ascii="Calibri" w:eastAsia="Calibri" w:hAnsi="Calibri" w:cs="Calibri"/>
                <w:b/>
                <w:bCs/>
                <w:caps/>
                <w:color w:val="050505"/>
                <w:sz w:val="22"/>
                <w:szCs w:val="22"/>
              </w:rPr>
              <w:t>web development</w:t>
            </w:r>
            <w:r>
              <w:rPr>
                <w:rStyle w:val="skn-mlo7txt-boldCharacter"/>
                <w:rFonts w:ascii="Calibri" w:eastAsia="Calibri" w:hAnsi="Calibri" w:cs="Calibri"/>
                <w:b/>
                <w:bCs/>
                <w:caps/>
                <w:color w:val="050505"/>
                <w:sz w:val="22"/>
                <w:szCs w:val="22"/>
              </w:rPr>
              <w:t xml:space="preserve"> </w:t>
            </w:r>
          </w:p>
          <w:p>
            <w:pPr>
              <w:pStyle w:val="skn-mlo7disp-block"/>
              <w:spacing w:before="0" w:after="0" w:line="280" w:lineRule="atLeast"/>
              <w:ind w:left="0" w:right="0"/>
              <w:rPr>
                <w:rStyle w:val="container3"/>
                <w:rFonts w:ascii="Calibri" w:eastAsia="Calibri" w:hAnsi="Calibri" w:cs="Calibri"/>
                <w:color w:val="050505"/>
                <w:sz w:val="22"/>
                <w:szCs w:val="22"/>
                <w:bdr w:val="none" w:sz="0" w:space="0" w:color="auto"/>
                <w:vertAlign w:val="baseline"/>
              </w:rPr>
            </w:pPr>
            <w:r>
              <w:rPr>
                <w:rStyle w:val="span"/>
                <w:rFonts w:ascii="Calibri" w:eastAsia="Calibri" w:hAnsi="Calibri" w:cs="Calibri"/>
                <w:b/>
                <w:bCs/>
                <w:color w:val="050505"/>
                <w:sz w:val="22"/>
                <w:szCs w:val="22"/>
              </w:rPr>
              <w:t>Jun 08</w:t>
            </w:r>
            <w:r>
              <w:rPr>
                <w:rStyle w:val="span"/>
                <w:rFonts w:ascii="Calibri" w:eastAsia="Calibri" w:hAnsi="Calibri" w:cs="Calibri"/>
                <w:color w:val="050505"/>
                <w:sz w:val="22"/>
                <w:szCs w:val="22"/>
              </w:rPr>
              <w:t xml:space="preserve"> </w:t>
            </w:r>
            <w:r>
              <w:rPr>
                <w:rStyle w:val="span"/>
                <w:rFonts w:ascii="Calibri" w:eastAsia="Calibri" w:hAnsi="Calibri" w:cs="Calibri"/>
                <w:color w:val="050505"/>
                <w:sz w:val="22"/>
                <w:szCs w:val="22"/>
              </w:rPr>
              <w:t xml:space="preserve">| </w:t>
            </w:r>
            <w:r>
              <w:rPr>
                <w:rStyle w:val="skn-mlo7txt-caps"/>
                <w:rFonts w:ascii="Calibri" w:eastAsia="Calibri" w:hAnsi="Calibri" w:cs="Calibri"/>
                <w:caps/>
                <w:color w:val="050505"/>
                <w:sz w:val="22"/>
                <w:szCs w:val="22"/>
              </w:rPr>
              <w:t>EFET Marrakech</w:t>
            </w:r>
            <w:r>
              <w:rPr>
                <w:rStyle w:val="skn-mlo7pd-right"/>
                <w:rFonts w:ascii="Calibri" w:eastAsia="Calibri" w:hAnsi="Calibri" w:cs="Calibri"/>
                <w:color w:val="050505"/>
                <w:sz w:val="22"/>
                <w:szCs w:val="22"/>
              </w:rPr>
              <w:t> — </w:t>
            </w:r>
            <w:r>
              <w:rPr>
                <w:rStyle w:val="span"/>
                <w:rFonts w:ascii="Calibri" w:eastAsia="Calibri" w:hAnsi="Calibri" w:cs="Calibri"/>
                <w:color w:val="050505"/>
                <w:sz w:val="22"/>
                <w:szCs w:val="22"/>
              </w:rPr>
              <w:t>MARRAKECH</w:t>
            </w:r>
            <w:r>
              <w:rPr>
                <w:rStyle w:val="span"/>
                <w:rFonts w:ascii="Calibri" w:eastAsia="Calibri" w:hAnsi="Calibri" w:cs="Calibri"/>
                <w:color w:val="050505"/>
                <w:sz w:val="22"/>
                <w:szCs w:val="22"/>
              </w:rPr>
              <w:t xml:space="preserve">, </w:t>
            </w:r>
            <w:r>
              <w:rPr>
                <w:rStyle w:val="span"/>
                <w:rFonts w:ascii="Calibri" w:eastAsia="Calibri" w:hAnsi="Calibri" w:cs="Calibri"/>
                <w:color w:val="050505"/>
                <w:sz w:val="22"/>
                <w:szCs w:val="22"/>
              </w:rPr>
              <w:t>MARRAKECH</w:t>
            </w:r>
          </w:p>
          <w:p>
            <w:pPr>
              <w:pStyle w:val="container3Paragraph"/>
              <w:pBdr>
                <w:top w:val="none" w:sz="0" w:space="0" w:color="auto"/>
                <w:left w:val="none" w:sz="0" w:space="0" w:color="auto"/>
                <w:bottom w:val="none" w:sz="0" w:space="0" w:color="auto"/>
                <w:right w:val="none" w:sz="0" w:space="0" w:color="auto"/>
              </w:pBdr>
              <w:spacing w:line="20" w:lineRule="atLeast"/>
              <w:ind w:left="0" w:right="0"/>
              <w:textAlignment w:val="auto"/>
              <w:rPr>
                <w:rStyle w:val="container3"/>
                <w:rFonts w:ascii="Calibri" w:eastAsia="Calibri" w:hAnsi="Calibri" w:cs="Calibri"/>
                <w:color w:val="050505"/>
                <w:sz w:val="2"/>
                <w:szCs w:val="2"/>
                <w:bdr w:val="none" w:sz="0" w:space="0" w:color="auto"/>
                <w:vertAlign w:val="baseline"/>
              </w:rPr>
            </w:pPr>
          </w:p>
        </w:tc>
        <w:tc>
          <w:tcPr>
            <w:tcW w:w="860" w:type="dxa"/>
            <w:tcMar>
              <w:top w:w="0" w:type="dxa"/>
              <w:left w:w="0" w:type="dxa"/>
              <w:bottom w:w="0" w:type="dxa"/>
              <w:right w:w="0" w:type="dxa"/>
            </w:tcMar>
            <w:vAlign w:val="bottom"/>
            <w:hideMark/>
          </w:tcPr>
          <w:p>
            <w:pPr>
              <w:pStyle w:val="container3Paragraph"/>
              <w:pBdr>
                <w:top w:val="none" w:sz="0" w:space="0" w:color="auto"/>
                <w:left w:val="none" w:sz="0" w:space="0" w:color="auto"/>
                <w:bottom w:val="none" w:sz="0" w:space="0" w:color="auto"/>
                <w:right w:val="none" w:sz="0" w:space="0" w:color="auto"/>
              </w:pBdr>
              <w:spacing w:line="20" w:lineRule="atLeast"/>
              <w:ind w:left="0" w:right="0"/>
              <w:textAlignment w:val="auto"/>
              <w:rPr>
                <w:rStyle w:val="container3"/>
                <w:rFonts w:ascii="Calibri" w:eastAsia="Calibri" w:hAnsi="Calibri" w:cs="Calibri"/>
                <w:color w:val="050505"/>
                <w:sz w:val="2"/>
                <w:szCs w:val="2"/>
                <w:bdr w:val="none" w:sz="0" w:space="0" w:color="auto"/>
                <w:vertAlign w:val="baseline"/>
              </w:rPr>
            </w:pPr>
          </w:p>
        </w:tc>
      </w:tr>
    </w:tbl>
    <w:p>
      <w:pPr>
        <w:rPr>
          <w:vanish/>
        </w:rPr>
      </w:pPr>
    </w:p>
    <w:tbl>
      <w:tblPr>
        <w:tblStyle w:val="skn-mlo7parentcontainer3"/>
        <w:tblW w:w="0" w:type="auto"/>
        <w:tblCellSpacing w:w="0" w:type="dxa"/>
        <w:tblLayout w:type="fixed"/>
        <w:tblCellMar>
          <w:top w:w="0" w:type="dxa"/>
          <w:left w:w="0" w:type="dxa"/>
          <w:bottom w:w="0" w:type="dxa"/>
          <w:right w:w="0" w:type="dxa"/>
        </w:tblCellMar>
        <w:tblLook w:val="05E0"/>
      </w:tblPr>
      <w:tblGrid>
        <w:gridCol w:w="860"/>
        <w:gridCol w:w="10520"/>
        <w:gridCol w:w="86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60" w:type="dxa"/>
            <w:noWrap w:val="0"/>
            <w:tcMar>
              <w:top w:w="0" w:type="dxa"/>
              <w:left w:w="0" w:type="dxa"/>
              <w:bottom w:w="0" w:type="dxa"/>
              <w:right w:w="0" w:type="dxa"/>
            </w:tcMar>
            <w:vAlign w:val="top"/>
            <w:hideMark/>
          </w:tcPr>
          <w:p>
            <w:pPr>
              <w:rPr>
                <w:rFonts w:ascii="Calibri" w:eastAsia="Calibri" w:hAnsi="Calibri" w:cs="Calibri"/>
                <w:color w:val="050505"/>
                <w:sz w:val="22"/>
                <w:szCs w:val="22"/>
                <w:bdr w:val="none" w:sz="0" w:space="0" w:color="auto"/>
                <w:vertAlign w:val="baseline"/>
              </w:rPr>
            </w:pPr>
          </w:p>
        </w:tc>
        <w:tc>
          <w:tcPr>
            <w:tcW w:w="10520" w:type="dxa"/>
            <w:noWrap w:val="0"/>
            <w:tcMar>
              <w:top w:w="0" w:type="dxa"/>
              <w:left w:w="0" w:type="dxa"/>
              <w:bottom w:w="0" w:type="dxa"/>
              <w:right w:w="0" w:type="dxa"/>
            </w:tcMar>
            <w:vAlign w:val="top"/>
            <w:hideMark/>
          </w:tcPr>
          <w:p>
            <w:pPr>
              <w:pStyle w:val="section-spacing-div"/>
              <w:pBdr>
                <w:top w:val="none" w:sz="0" w:space="0" w:color="auto"/>
                <w:left w:val="none" w:sz="0" w:space="0" w:color="auto"/>
                <w:bottom w:val="none" w:sz="0" w:space="0" w:color="auto"/>
                <w:right w:val="none" w:sz="0" w:space="0" w:color="auto"/>
              </w:pBdr>
              <w:spacing w:before="480" w:after="0"/>
              <w:ind w:left="0" w:right="0"/>
              <w:rPr>
                <w:rStyle w:val="skn-mlo7parentcontainer3left-boxemptyright-box"/>
                <w:rFonts w:ascii="Calibri" w:eastAsia="Calibri" w:hAnsi="Calibri" w:cs="Calibri"/>
                <w:color w:val="050505"/>
                <w:sz w:val="2"/>
                <w:szCs w:val="2"/>
                <w:bdr w:val="none" w:sz="0" w:space="0" w:color="auto"/>
                <w:vertAlign w:val="baseline"/>
              </w:rPr>
            </w:pPr>
            <w:r>
              <w:rPr>
                <w:rStyle w:val="skn-mlo7parentcontainer3left-boxemptyright-box"/>
                <w:rFonts w:ascii="Calibri" w:eastAsia="Calibri" w:hAnsi="Calibri" w:cs="Calibri"/>
                <w:color w:val="050505"/>
                <w:bdr w:val="none" w:sz="0" w:space="0" w:color="auto"/>
                <w:vertAlign w:val="baseline"/>
              </w:rPr>
              <w:t> </w:t>
            </w:r>
          </w:p>
          <w:tbl>
            <w:tblPr>
              <w:tblStyle w:val="skn-mlo7parentcontainer3left-boxemptyright-boxheading"/>
              <w:tblW w:w="10520" w:type="dxa"/>
              <w:tblCellSpacing w:w="0" w:type="dxa"/>
              <w:tblBorders>
                <w:bottom w:val="single" w:sz="8" w:space="0" w:color="929CA4"/>
              </w:tblBorders>
              <w:tblLayout w:type="fixed"/>
              <w:tblCellMar>
                <w:top w:w="0" w:type="dxa"/>
                <w:left w:w="0" w:type="dxa"/>
                <w:bottom w:w="0" w:type="dxa"/>
                <w:right w:w="0" w:type="dxa"/>
              </w:tblCellMar>
              <w:tblLook w:val="05E0"/>
            </w:tblPr>
            <w:tblGrid>
              <w:gridCol w:w="10520"/>
            </w:tblGrid>
            <w:tr>
              <w:tblPrEx>
                <w:tblW w:w="10520" w:type="dxa"/>
                <w:tblCellSpacing w:w="0" w:type="dxa"/>
                <w:tblBorders>
                  <w:bottom w:val="single" w:sz="8" w:space="0" w:color="929CA4"/>
                </w:tblBorders>
                <w:tblLayout w:type="fixed"/>
                <w:tblCellMar>
                  <w:top w:w="0" w:type="dxa"/>
                  <w:left w:w="0" w:type="dxa"/>
                  <w:bottom w:w="0" w:type="dxa"/>
                  <w:right w:w="0" w:type="dxa"/>
                </w:tblCellMar>
                <w:tblLook w:val="05E0"/>
              </w:tblPrEx>
              <w:trPr>
                <w:tblCellSpacing w:w="0" w:type="dxa"/>
              </w:trPr>
              <w:tc>
                <w:tcPr>
                  <w:tcW w:w="360" w:type="dxa"/>
                  <w:tcMar>
                    <w:top w:w="0" w:type="dxa"/>
                    <w:left w:w="0" w:type="dxa"/>
                    <w:bottom w:w="0" w:type="dxa"/>
                    <w:right w:w="0" w:type="dxa"/>
                  </w:tcMar>
                  <w:vAlign w:val="bottom"/>
                  <w:hideMark/>
                </w:tcPr>
                <w:p>
                  <w:pPr>
                    <w:pStyle w:val="skn-mlo7right-boxsectiontitle"/>
                    <w:pBdr>
                      <w:top w:val="none" w:sz="0" w:space="0" w:color="auto"/>
                      <w:left w:val="none" w:sz="0" w:space="0" w:color="auto"/>
                      <w:bottom w:val="none" w:sz="0" w:space="1" w:color="auto"/>
                      <w:right w:val="none" w:sz="0" w:space="0" w:color="auto"/>
                    </w:pBdr>
                    <w:spacing w:before="0" w:after="0" w:line="280" w:lineRule="atLeast"/>
                    <w:ind w:left="0" w:right="0"/>
                    <w:rPr>
                      <w:rStyle w:val="sectiontitle-wrapper"/>
                      <w:rFonts w:ascii="CustomRaleway Bold" w:eastAsia="CustomRaleway Bold" w:hAnsi="CustomRaleway Bold" w:cs="CustomRaleway Bold"/>
                      <w:b/>
                      <w:bCs/>
                      <w:caps w:val="0"/>
                      <w:color w:val="050505"/>
                      <w:spacing w:val="40"/>
                      <w:bdr w:val="none" w:sz="0" w:space="0" w:color="auto"/>
                      <w:vertAlign w:val="baseline"/>
                    </w:rPr>
                  </w:pPr>
                  <w:r>
                    <w:rPr>
                      <w:rStyle w:val="sectiontitle-wrapper"/>
                      <w:rFonts w:ascii="CustomRaleway Bold" w:eastAsia="CustomRaleway Bold" w:hAnsi="CustomRaleway Bold" w:cs="CustomRaleway Bold"/>
                      <w:b/>
                      <w:bCs/>
                      <w:caps w:val="0"/>
                      <w:color w:val="050505"/>
                      <w:spacing w:val="40"/>
                      <w:bdr w:val="none" w:sz="0" w:space="0" w:color="auto"/>
                      <w:vertAlign w:val="baseline"/>
                    </w:rPr>
                    <w:t>Certifications</w:t>
                  </w:r>
                </w:p>
              </w:tc>
            </w:tr>
          </w:tbl>
          <w:p>
            <w:pPr>
              <w:pStyle w:val="skn-mlo7heading-gap"/>
              <w:pBdr>
                <w:top w:val="none" w:sz="0" w:space="0" w:color="auto"/>
                <w:left w:val="none" w:sz="0" w:space="0" w:color="auto"/>
                <w:bottom w:val="none" w:sz="0" w:space="0" w:color="auto"/>
                <w:right w:val="none" w:sz="0" w:space="0" w:color="auto"/>
              </w:pBdr>
              <w:spacing w:before="0" w:after="0"/>
              <w:ind w:left="0" w:right="0"/>
              <w:rPr>
                <w:rStyle w:val="skn-mlo7parentcontainer3left-boxemptyright-box"/>
                <w:rFonts w:ascii="Calibri" w:eastAsia="Calibri" w:hAnsi="Calibri" w:cs="Calibri"/>
                <w:color w:val="050505"/>
                <w:sz w:val="22"/>
                <w:szCs w:val="22"/>
                <w:bdr w:val="none" w:sz="0" w:space="0" w:color="auto"/>
                <w:vertAlign w:val="baseline"/>
              </w:rPr>
            </w:pPr>
            <w:r>
              <w:rPr>
                <w:rStyle w:val="skn-mlo7parentcontainer3left-boxemptyright-box"/>
                <w:rFonts w:ascii="Calibri" w:eastAsia="Calibri" w:hAnsi="Calibri" w:cs="Calibri"/>
                <w:color w:val="050505"/>
                <w:sz w:val="22"/>
                <w:szCs w:val="22"/>
                <w:bdr w:val="none" w:sz="0" w:space="0" w:color="auto"/>
                <w:vertAlign w:val="baseline"/>
              </w:rPr>
              <w:t> </w:t>
            </w:r>
          </w:p>
          <w:p>
            <w:pPr>
              <w:pStyle w:val="p"/>
              <w:numPr>
                <w:ilvl w:val="0"/>
                <w:numId w:val="3"/>
              </w:numPr>
              <w:spacing w:before="6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Introduction to Cybersecurity Tools &amp; Cyber Attacks</w:t>
            </w:r>
          </w:p>
          <w:p>
            <w:pPr>
              <w:pStyle w:val="p"/>
              <w:numPr>
                <w:ilvl w:val="0"/>
                <w:numId w:val="3"/>
              </w:numPr>
              <w:spacing w:before="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AWS Security Best Practices for Developers</w:t>
            </w:r>
          </w:p>
          <w:p>
            <w:pPr>
              <w:pStyle w:val="p"/>
              <w:numPr>
                <w:ilvl w:val="0"/>
                <w:numId w:val="3"/>
              </w:numPr>
              <w:spacing w:before="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Advanced Web APIs with ASP.NET Core in .NET 6</w:t>
            </w:r>
          </w:p>
          <w:p>
            <w:pPr>
              <w:pStyle w:val="p"/>
              <w:numPr>
                <w:ilvl w:val="0"/>
                <w:numId w:val="3"/>
              </w:numPr>
              <w:spacing w:before="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Certified Information Security Manager (CISM) Cert Prep (2022): 1 Information Security Governance</w:t>
            </w:r>
          </w:p>
          <w:p>
            <w:pPr>
              <w:pStyle w:val="p"/>
              <w:numPr>
                <w:ilvl w:val="0"/>
                <w:numId w:val="3"/>
              </w:numPr>
              <w:spacing w:before="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DevOps Foundations</w:t>
            </w:r>
          </w:p>
          <w:p>
            <w:pPr>
              <w:pStyle w:val="p"/>
              <w:numPr>
                <w:ilvl w:val="0"/>
                <w:numId w:val="3"/>
              </w:numPr>
              <w:spacing w:before="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Incident Response: Evidence Collection in Windows</w:t>
            </w:r>
          </w:p>
          <w:p>
            <w:pPr>
              <w:pStyle w:val="p"/>
              <w:numPr>
                <w:ilvl w:val="0"/>
                <w:numId w:val="3"/>
              </w:numPr>
              <w:spacing w:before="0" w:after="14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Google IT Support Professional Certificate</w:t>
            </w:r>
          </w:p>
          <w:p>
            <w:pPr>
              <w:pStyle w:val="p"/>
              <w:numPr>
                <w:ilvl w:val="0"/>
                <w:numId w:val="3"/>
              </w:numPr>
              <w:spacing w:before="0" w:after="0" w:line="280" w:lineRule="atLeast"/>
              <w:ind w:left="500" w:right="0" w:hanging="301"/>
              <w:rPr>
                <w:rStyle w:val="span"/>
                <w:rFonts w:ascii="Calibri" w:eastAsia="Calibri" w:hAnsi="Calibri" w:cs="Calibri"/>
                <w:color w:val="050505"/>
                <w:sz w:val="22"/>
                <w:szCs w:val="22"/>
                <w:bdr w:val="none" w:sz="0" w:space="0" w:color="auto"/>
                <w:vertAlign w:val="baseline"/>
              </w:rPr>
            </w:pPr>
            <w:r>
              <w:rPr>
                <w:rStyle w:val="span"/>
                <w:rFonts w:ascii="Calibri" w:eastAsia="Calibri" w:hAnsi="Calibri" w:cs="Calibri"/>
                <w:color w:val="050505"/>
                <w:sz w:val="22"/>
                <w:szCs w:val="22"/>
                <w:bdr w:val="none" w:sz="0" w:space="0" w:color="auto"/>
                <w:vertAlign w:val="baseline"/>
              </w:rPr>
              <w:t>Advanced Google Analytics</w:t>
            </w:r>
          </w:p>
        </w:tc>
        <w:tc>
          <w:tcPr>
            <w:tcW w:w="860" w:type="dxa"/>
            <w:tcMar>
              <w:top w:w="0" w:type="dxa"/>
              <w:left w:w="0" w:type="dxa"/>
              <w:bottom w:w="0" w:type="dxa"/>
              <w:right w:w="0" w:type="dxa"/>
            </w:tcMar>
            <w:vAlign w:val="bottom"/>
            <w:hideMark/>
          </w:tcPr>
          <w:p>
            <w:pPr>
              <w:pStyle w:val="gap-cellParagraph"/>
              <w:pBdr>
                <w:top w:val="none" w:sz="0" w:space="0" w:color="auto"/>
                <w:left w:val="none" w:sz="0" w:space="0" w:color="auto"/>
                <w:bottom w:val="none" w:sz="0" w:space="0" w:color="auto"/>
                <w:right w:val="none" w:sz="0" w:space="0" w:color="auto"/>
              </w:pBdr>
              <w:spacing w:line="280" w:lineRule="atLeast"/>
              <w:ind w:left="0" w:right="0"/>
              <w:textAlignment w:val="auto"/>
              <w:rPr>
                <w:rStyle w:val="gap-cell"/>
                <w:rFonts w:ascii="Calibri" w:eastAsia="Calibri" w:hAnsi="Calibri" w:cs="Calibri"/>
                <w:color w:val="050505"/>
                <w:sz w:val="22"/>
                <w:szCs w:val="22"/>
                <w:bdr w:val="none" w:sz="0" w:space="0" w:color="auto"/>
                <w:vertAlign w:val="baseline"/>
              </w:rPr>
            </w:pPr>
          </w:p>
        </w:tc>
      </w:tr>
    </w:tbl>
    <w:p>
      <w:pPr>
        <w:rPr>
          <w:vanish/>
        </w:rPr>
      </w:pPr>
    </w:p>
    <w:tbl>
      <w:tblPr>
        <w:tblStyle w:val="parentcontainer4"/>
        <w:tblW w:w="0" w:type="auto"/>
        <w:tblCellSpacing w:w="0" w:type="dxa"/>
        <w:tblLayout w:type="fixed"/>
        <w:tblCellMar>
          <w:top w:w="0" w:type="dxa"/>
          <w:left w:w="0" w:type="dxa"/>
          <w:bottom w:w="0" w:type="dxa"/>
          <w:right w:w="0" w:type="dxa"/>
        </w:tblCellMar>
        <w:tblLook w:val="05E0"/>
      </w:tblPr>
      <w:tblGrid>
        <w:gridCol w:w="860"/>
        <w:gridCol w:w="10520"/>
        <w:gridCol w:w="860"/>
      </w:tblGrid>
      <w:tr>
        <w:tblPrEx>
          <w:tblW w:w="0" w:type="auto"/>
          <w:tblCellSpacing w:w="0" w:type="dxa"/>
          <w:tblLayout w:type="fixed"/>
          <w:tblCellMar>
            <w:top w:w="0" w:type="dxa"/>
            <w:left w:w="0" w:type="dxa"/>
            <w:bottom w:w="0" w:type="dxa"/>
            <w:right w:w="0" w:type="dxa"/>
          </w:tblCellMar>
          <w:tblLook w:val="05E0"/>
        </w:tblPrEx>
        <w:trPr>
          <w:tblCellSpacing w:w="0" w:type="dxa"/>
        </w:trPr>
        <w:tc>
          <w:tcPr>
            <w:tcW w:w="860" w:type="dxa"/>
            <w:noWrap w:val="0"/>
            <w:tcMar>
              <w:top w:w="0" w:type="dxa"/>
              <w:left w:w="0" w:type="dxa"/>
              <w:bottom w:w="0" w:type="dxa"/>
              <w:right w:w="0" w:type="dxa"/>
            </w:tcMar>
            <w:vAlign w:val="top"/>
            <w:hideMark/>
          </w:tcPr>
          <w:p>
            <w:pPr>
              <w:rPr>
                <w:rFonts w:ascii="Calibri" w:eastAsia="Calibri" w:hAnsi="Calibri" w:cs="Calibri"/>
                <w:color w:val="050505"/>
                <w:sz w:val="22"/>
                <w:szCs w:val="22"/>
                <w:bdr w:val="none" w:sz="0" w:space="0" w:color="auto"/>
                <w:vertAlign w:val="baseline"/>
              </w:rPr>
            </w:pPr>
          </w:p>
        </w:tc>
        <w:tc>
          <w:tcPr>
            <w:tcW w:w="10520" w:type="dxa"/>
            <w:noWrap w:val="0"/>
            <w:tcMar>
              <w:top w:w="0" w:type="dxa"/>
              <w:left w:w="0" w:type="dxa"/>
              <w:bottom w:w="0" w:type="dxa"/>
              <w:right w:w="0" w:type="dxa"/>
            </w:tcMar>
            <w:vAlign w:val="top"/>
            <w:hideMark/>
          </w:tcPr>
          <w:p>
            <w:pPr>
              <w:rPr>
                <w:rStyle w:val="gap-cell2"/>
                <w:rFonts w:ascii="Calibri" w:eastAsia="Calibri" w:hAnsi="Calibri" w:cs="Calibri"/>
                <w:color w:val="050505"/>
                <w:sz w:val="22"/>
                <w:szCs w:val="22"/>
                <w:bdr w:val="none" w:sz="0" w:space="0" w:color="auto"/>
                <w:vertAlign w:val="baseline"/>
              </w:rPr>
            </w:pPr>
          </w:p>
        </w:tc>
        <w:tc>
          <w:tcPr>
            <w:tcW w:w="860" w:type="dxa"/>
            <w:tcMar>
              <w:top w:w="0" w:type="dxa"/>
              <w:left w:w="0" w:type="dxa"/>
              <w:bottom w:w="0" w:type="dxa"/>
              <w:right w:w="0" w:type="dxa"/>
            </w:tcMar>
            <w:vAlign w:val="bottom"/>
            <w:hideMark/>
          </w:tcPr>
          <w:p>
            <w:pPr>
              <w:rPr>
                <w:rStyle w:val="gap-cell2"/>
                <w:rFonts w:ascii="Calibri" w:eastAsia="Calibri" w:hAnsi="Calibri" w:cs="Calibri"/>
                <w:color w:val="050505"/>
                <w:sz w:val="22"/>
                <w:szCs w:val="22"/>
                <w:bdr w:val="none" w:sz="0" w:space="0" w:color="auto"/>
                <w:vertAlign w:val="baseline"/>
              </w:rPr>
            </w:pPr>
          </w:p>
        </w:tc>
      </w:tr>
    </w:tbl>
    <w:p>
      <w:pPr>
        <w:rPr>
          <w:rFonts w:ascii="Calibri" w:eastAsia="Calibri" w:hAnsi="Calibri" w:cs="Calibri"/>
          <w:color w:val="050505"/>
          <w:sz w:val="22"/>
          <w:szCs w:val="22"/>
          <w:bdr w:val="none" w:sz="0" w:space="0" w:color="auto"/>
          <w:vertAlign w:val="baseline"/>
        </w:rPr>
      </w:pPr>
    </w:p>
    <w:sectPr>
      <w:pgSz w:w="12240" w:h="15840"/>
      <w:pgMar w:top="400" w:right="0" w:bottom="400" w:left="0" w:header="720" w:footer="720"/>
      <w:cols w:space="720"/>
    </w:sectPr>
  </w:body>
</w:document>
</file>

<file path=word/fontTable.xml><?xml version="1.0" encoding="utf-8"?>
<w:fonts xmlns:r="http://schemas.openxmlformats.org/officeDocument/2006/relationships" xmlns:w="http://schemas.openxmlformats.org/wordprocessingml/2006/main">
  <w:font w:name="CustomRaleway Bold">
    <w:charset w:val="00"/>
    <w:family w:val="auto"/>
    <w:pitch w:val="default"/>
    <w:embedBold r:id="rId1" w:fontKey="{E4383D41-EC5F-401F-9937-C814410F2175}"/>
  </w:font>
  <w:font w:name="Open Sans">
    <w:charset w:val="00"/>
    <w:family w:val="auto"/>
    <w:pitch w:val="default"/>
    <w:embedRegular r:id="rId2" w:fontKey="{13FBA816-7FCD-4D73-98A5-178800C22EA6}"/>
  </w:font>
  <w:font w:name="Calibri">
    <w:charset w:val="00"/>
    <w:family w:val="auto"/>
    <w:pitch w:val="default"/>
    <w:sig w:usb0="00000000" w:usb1="00000000" w:usb2="00000000" w:usb3="00000000" w:csb0="00000001" w:csb1="00000000"/>
    <w:embedRegular r:id="rId3" w:fontKey="{05838759-34D1-4537-9EA1-BB609B1D3BDD}"/>
    <w:embedBold r:id="rId4" w:fontKey="{70871C03-93CF-4B93-863E-1B7183DED41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start w:val="1"/>
      <w:numFmt w:val="bullet"/>
      <w:lvlText w:val=""/>
      <w:lvlJc w:val="left"/>
      <w:pPr>
        <w:ind w:left="720" w:hanging="360"/>
      </w:pPr>
      <w:rPr>
        <w:rFonts w:ascii="Symbol" w:hAnsi="Symbol"/>
        <w:color w:val="B4B4B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
    <w:nsid w:val="00000002"/>
    <w:multiLevelType w:val="hybridMultilevel"/>
    <w:tmpl w:val="00000002"/>
    <w:lvl w:ilvl="0">
      <w:start w:val="1"/>
      <w:numFmt w:val="bullet"/>
      <w:lvlText w:val=""/>
      <w:lvlJc w:val="left"/>
      <w:pPr>
        <w:ind w:left="720" w:hanging="360"/>
      </w:pPr>
      <w:rPr>
        <w:rFonts w:ascii="Symbol" w:hAnsi="Symbol"/>
        <w:color w:val="B4B4B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03"/>
    <w:multiLevelType w:val="hybridMultilevel"/>
    <w:tmpl w:val="00000003"/>
    <w:lvl w:ilvl="0">
      <w:start w:val="1"/>
      <w:numFmt w:val="bullet"/>
      <w:lvlText w:val=""/>
      <w:lvlJc w:val="left"/>
      <w:pPr>
        <w:ind w:left="720" w:hanging="360"/>
      </w:pPr>
      <w:rPr>
        <w:rFonts w:ascii="Symbol" w:hAnsi="Symbol"/>
        <w:color w:val="B4B4B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pBdr>
        <w:top w:val="none" w:sz="0" w:space="0" w:color="auto"/>
        <w:left w:val="none" w:sz="0" w:space="0" w:color="auto"/>
        <w:bottom w:val="none" w:sz="0" w:space="0" w:color="auto"/>
        <w:right w:val="none" w:sz="0" w:space="0" w:color="auto"/>
      </w:pBdr>
      <w:spacing w:line="240" w:lineRule="atLeast"/>
      <w:jc w:val="left"/>
      <w:textAlignment w:val="baseline"/>
    </w:pPr>
    <w:rPr>
      <w:sz w:val="24"/>
      <w:szCs w:val="24"/>
      <w:bdr w:val="none" w:sz="0" w:space="0" w:color="auto"/>
      <w:vertAlign w:val="baseline"/>
    </w:rPr>
  </w:style>
  <w:style w:type="paragraph" w:styleId="Heading1">
    <w:name w:val="heading 1"/>
    <w:basedOn w:val="Normal"/>
    <w:next w:val="Normal"/>
    <w:link w:val="Heading1Char"/>
    <w:uiPriority w:val="9"/>
    <w:qFormat/>
    <w:rsid w:val="00506D7A"/>
    <w:pPr>
      <w:keepNext/>
      <w:keepLines/>
      <w:pBdr>
        <w:top w:val="none" w:sz="0" w:space="0" w:color="auto"/>
        <w:left w:val="none" w:sz="0" w:space="0" w:color="auto"/>
        <w:bottom w:val="none" w:sz="0" w:space="0" w:color="auto"/>
        <w:right w:val="none" w:sz="0" w:space="0" w:color="auto"/>
      </w:pBdr>
      <w:spacing w:before="240" w:after="0"/>
      <w:textAlignment w:val="baseline"/>
      <w:outlineLvl w:val="0"/>
    </w:pPr>
    <w:rPr>
      <w:rFonts w:ascii="Times New Roman" w:eastAsia="Times New Roman" w:hAnsi="Times New Roman" w:cs="Times New Roman"/>
      <w:b/>
      <w:bCs/>
      <w:i w:val="0"/>
      <w:color w:val="2F5496" w:themeShade="BF"/>
      <w:kern w:val="36"/>
      <w:sz w:val="48"/>
      <w:szCs w:val="48"/>
      <w:bdr w:val="none" w:sz="0" w:space="0" w:color="auto"/>
      <w:vertAlign w:val="baseline"/>
    </w:rPr>
  </w:style>
  <w:style w:type="paragraph" w:styleId="Heading2">
    <w:name w:val="heading 2"/>
    <w:basedOn w:val="Normal"/>
    <w:next w:val="Normal"/>
    <w:link w:val="Heading2Char"/>
    <w:uiPriority w:val="9"/>
    <w:qFormat/>
    <w:rsid w:val="00506D7A"/>
    <w:pPr>
      <w:keepNext/>
      <w:keepLines/>
      <w:pBdr>
        <w:top w:val="none" w:sz="0" w:space="0" w:color="auto"/>
        <w:left w:val="none" w:sz="0" w:space="0" w:color="auto"/>
        <w:bottom w:val="none" w:sz="0" w:space="0" w:color="auto"/>
        <w:right w:val="none" w:sz="0" w:space="0" w:color="auto"/>
      </w:pBdr>
      <w:spacing w:before="40" w:after="0"/>
      <w:textAlignment w:val="baseline"/>
      <w:outlineLvl w:val="1"/>
    </w:pPr>
    <w:rPr>
      <w:rFonts w:ascii="Times New Roman" w:eastAsia="Times New Roman" w:hAnsi="Times New Roman" w:cs="Times New Roman"/>
      <w:b/>
      <w:bCs/>
      <w:i w:val="0"/>
      <w:color w:val="2F5496" w:themeShade="BF"/>
      <w:sz w:val="36"/>
      <w:szCs w:val="36"/>
      <w:bdr w:val="none" w:sz="0" w:space="0" w:color="auto"/>
      <w:vertAlign w:val="baseline"/>
    </w:rPr>
  </w:style>
  <w:style w:type="paragraph" w:styleId="Heading3">
    <w:name w:val="heading 3"/>
    <w:basedOn w:val="Normal"/>
    <w:next w:val="Normal"/>
    <w:link w:val="Heading3Char"/>
    <w:uiPriority w:val="9"/>
    <w:qFormat/>
    <w:rsid w:val="00506D7A"/>
    <w:pPr>
      <w:keepNext/>
      <w:keepLines/>
      <w:pBdr>
        <w:top w:val="none" w:sz="0" w:space="0" w:color="auto"/>
        <w:left w:val="none" w:sz="0" w:space="0" w:color="auto"/>
        <w:bottom w:val="none" w:sz="0" w:space="0" w:color="auto"/>
        <w:right w:val="none" w:sz="0" w:space="0" w:color="auto"/>
      </w:pBdr>
      <w:spacing w:before="40" w:after="0"/>
      <w:textAlignment w:val="baseline"/>
      <w:outlineLvl w:val="2"/>
    </w:pPr>
    <w:rPr>
      <w:rFonts w:ascii="Times New Roman" w:eastAsia="Times New Roman" w:hAnsi="Times New Roman" w:cs="Times New Roman"/>
      <w:b/>
      <w:bCs/>
      <w:i w:val="0"/>
      <w:color w:val="1F3763" w:themeShade="7F"/>
      <w:sz w:val="28"/>
      <w:szCs w:val="28"/>
      <w:bdr w:val="none" w:sz="0" w:space="0" w:color="auto"/>
      <w:vertAlign w:val="baseline"/>
    </w:rPr>
  </w:style>
  <w:style w:type="paragraph" w:styleId="Heading4">
    <w:name w:val="heading 4"/>
    <w:basedOn w:val="Normal"/>
    <w:next w:val="Normal"/>
    <w:link w:val="Heading4Char"/>
    <w:uiPriority w:val="9"/>
    <w:qFormat/>
    <w:rsid w:val="00506D7A"/>
    <w:pPr>
      <w:keepNext/>
      <w:keepLines/>
      <w:pBdr>
        <w:top w:val="none" w:sz="0" w:space="0" w:color="auto"/>
        <w:left w:val="none" w:sz="0" w:space="0" w:color="auto"/>
        <w:bottom w:val="none" w:sz="0" w:space="0" w:color="auto"/>
        <w:right w:val="none" w:sz="0" w:space="0" w:color="auto"/>
      </w:pBdr>
      <w:spacing w:before="40" w:after="0"/>
      <w:textAlignment w:val="baseline"/>
      <w:outlineLvl w:val="3"/>
    </w:pPr>
    <w:rPr>
      <w:rFonts w:ascii="Times New Roman" w:eastAsia="Times New Roman" w:hAnsi="Times New Roman" w:cs="Times New Roman"/>
      <w:b/>
      <w:bCs/>
      <w:i w:val="0"/>
      <w:iCs/>
      <w:color w:val="2F5496" w:themeShade="BF"/>
      <w:sz w:val="24"/>
      <w:szCs w:val="24"/>
      <w:bdr w:val="none" w:sz="0" w:space="0" w:color="auto"/>
      <w:vertAlign w:val="baseline"/>
    </w:rPr>
  </w:style>
  <w:style w:type="paragraph" w:styleId="Heading5">
    <w:name w:val="heading 5"/>
    <w:basedOn w:val="Normal"/>
    <w:next w:val="Normal"/>
    <w:link w:val="Heading5Char"/>
    <w:uiPriority w:val="9"/>
    <w:qFormat/>
    <w:rsid w:val="00506D7A"/>
    <w:pPr>
      <w:keepNext/>
      <w:keepLines/>
      <w:pBdr>
        <w:top w:val="none" w:sz="0" w:space="0" w:color="auto"/>
        <w:left w:val="none" w:sz="0" w:space="0" w:color="auto"/>
        <w:bottom w:val="none" w:sz="0" w:space="0" w:color="auto"/>
        <w:right w:val="none" w:sz="0" w:space="0" w:color="auto"/>
      </w:pBdr>
      <w:spacing w:before="40" w:after="0"/>
      <w:textAlignment w:val="baseline"/>
      <w:outlineLvl w:val="4"/>
    </w:pPr>
    <w:rPr>
      <w:rFonts w:ascii="Times New Roman" w:eastAsia="Times New Roman" w:hAnsi="Times New Roman" w:cs="Times New Roman"/>
      <w:b/>
      <w:bCs/>
      <w:i w:val="0"/>
      <w:color w:val="2F5496" w:themeShade="BF"/>
      <w:sz w:val="20"/>
      <w:szCs w:val="20"/>
      <w:bdr w:val="none" w:sz="0" w:space="0" w:color="auto"/>
      <w:vertAlign w:val="baseline"/>
    </w:rPr>
  </w:style>
  <w:style w:type="paragraph" w:styleId="Heading6">
    <w:name w:val="heading 6"/>
    <w:basedOn w:val="Normal"/>
    <w:next w:val="Normal"/>
    <w:link w:val="Heading6Char"/>
    <w:uiPriority w:val="9"/>
    <w:qFormat/>
    <w:rsid w:val="00506D7A"/>
    <w:pPr>
      <w:keepNext/>
      <w:keepLines/>
      <w:pBdr>
        <w:top w:val="none" w:sz="0" w:space="0" w:color="auto"/>
        <w:left w:val="none" w:sz="0" w:space="0" w:color="auto"/>
        <w:bottom w:val="none" w:sz="0" w:space="0" w:color="auto"/>
        <w:right w:val="none" w:sz="0" w:space="0" w:color="auto"/>
      </w:pBdr>
      <w:spacing w:before="40" w:after="0"/>
      <w:textAlignment w:val="baseline"/>
      <w:outlineLvl w:val="5"/>
    </w:pPr>
    <w:rPr>
      <w:rFonts w:ascii="Times New Roman" w:eastAsia="Times New Roman" w:hAnsi="Times New Roman" w:cs="Times New Roman"/>
      <w:b/>
      <w:bCs/>
      <w:i w:val="0"/>
      <w:color w:val="1F3763" w:themeShade="7F"/>
      <w:sz w:val="16"/>
      <w:szCs w:val="16"/>
      <w:bdr w:val="none" w:sz="0" w:space="0" w:color="auto"/>
      <w:vertAlign w:val="baseline"/>
    </w:rPr>
  </w:style>
  <w:style w:type="character" w:default="1" w:styleId="DefaultParagraphFont">
    <w:name w:val="Default Paragraph Font"/>
    <w:semiHidden/>
    <w:rPr>
      <w:color w:val="B4B4B4"/>
    </w:rPr>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506D7A"/>
    <w:rPr>
      <w:rFonts w:ascii="Times New Roman" w:eastAsia="Times New Roman" w:hAnsi="Times New Roman" w:cs="Times New Roman"/>
      <w:color w:val="2F5496" w:themeShade="BF"/>
      <w:sz w:val="32"/>
      <w:szCs w:val="32"/>
    </w:rPr>
  </w:style>
  <w:style w:type="character" w:customStyle="1" w:styleId="Heading2Char">
    <w:name w:val="Heading 2 Char"/>
    <w:basedOn w:val="DefaultParagraphFont"/>
    <w:link w:val="Heading2"/>
    <w:uiPriority w:val="9"/>
    <w:rsid w:val="00506D7A"/>
    <w:rPr>
      <w:rFonts w:ascii="Times New Roman" w:eastAsia="Times New Roman" w:hAnsi="Times New Roman" w:cs="Times New Roman"/>
      <w:color w:val="2F5496" w:themeShade="BF"/>
      <w:sz w:val="26"/>
      <w:szCs w:val="26"/>
    </w:rPr>
  </w:style>
  <w:style w:type="character" w:customStyle="1" w:styleId="Heading3Char">
    <w:name w:val="Heading 3 Char"/>
    <w:basedOn w:val="DefaultParagraphFont"/>
    <w:link w:val="Heading3"/>
    <w:uiPriority w:val="9"/>
    <w:rsid w:val="00506D7A"/>
    <w:rPr>
      <w:rFonts w:ascii="Times New Roman" w:eastAsia="Times New Roman" w:hAnsi="Times New Roman" w:cs="Times New Roman"/>
      <w:color w:val="1F3763" w:themeShade="7F"/>
      <w:sz w:val="24"/>
      <w:szCs w:val="24"/>
    </w:rPr>
  </w:style>
  <w:style w:type="character" w:customStyle="1" w:styleId="Heading4Char">
    <w:name w:val="Heading 4 Char"/>
    <w:basedOn w:val="DefaultParagraphFont"/>
    <w:link w:val="Heading4"/>
    <w:uiPriority w:val="9"/>
    <w:rsid w:val="00506D7A"/>
    <w:rPr>
      <w:rFonts w:ascii="Times New Roman" w:eastAsia="Times New Roman" w:hAnsi="Times New Roman" w:cs="Times New Roman"/>
      <w:i/>
      <w:iCs/>
      <w:color w:val="2F5496" w:themeShade="BF"/>
    </w:rPr>
  </w:style>
  <w:style w:type="character" w:customStyle="1" w:styleId="Heading5Char">
    <w:name w:val="Heading 5 Char"/>
    <w:basedOn w:val="DefaultParagraphFont"/>
    <w:link w:val="Heading5"/>
    <w:uiPriority w:val="9"/>
    <w:rsid w:val="00506D7A"/>
    <w:rPr>
      <w:rFonts w:ascii="Times New Roman" w:eastAsia="Times New Roman" w:hAnsi="Times New Roman" w:cs="Times New Roman"/>
      <w:color w:val="2F5496" w:themeShade="BF"/>
    </w:rPr>
  </w:style>
  <w:style w:type="character" w:customStyle="1" w:styleId="Heading6Char">
    <w:name w:val="Heading 6 Char"/>
    <w:basedOn w:val="DefaultParagraphFont"/>
    <w:link w:val="Heading6"/>
    <w:uiPriority w:val="9"/>
    <w:rsid w:val="00506D7A"/>
    <w:rPr>
      <w:rFonts w:ascii="Times New Roman" w:eastAsia="Times New Roman" w:hAnsi="Times New Roman" w:cs="Times New Roman"/>
      <w:color w:val="1F3763" w:themeShade="7F"/>
    </w:rPr>
  </w:style>
  <w:style w:type="paragraph" w:customStyle="1" w:styleId="skn-mlo7pagesize">
    <w:name w:val="skn-mlo7_pagesize"/>
    <w:basedOn w:val="Normal"/>
  </w:style>
  <w:style w:type="character" w:customStyle="1" w:styleId="gap-cell">
    <w:name w:val="gap-cell"/>
    <w:basedOn w:val="DefaultParagraphFont"/>
  </w:style>
  <w:style w:type="character" w:customStyle="1" w:styleId="pict-cell">
    <w:name w:val="pict-cell"/>
    <w:basedOn w:val="DefaultParagraphFont"/>
  </w:style>
  <w:style w:type="character" w:customStyle="1" w:styleId="gap-cellmid">
    <w:name w:val="gap-cell_mid"/>
    <w:basedOn w:val="DefaultParagraphFont"/>
  </w:style>
  <w:style w:type="character" w:customStyle="1" w:styleId="skn-mlo7top-sectiontop-box">
    <w:name w:val="skn-mlo7_top-section_top-box"/>
    <w:basedOn w:val="DefaultParagraphFont"/>
  </w:style>
  <w:style w:type="paragraph" w:customStyle="1" w:styleId="skn-mlo7top-sectionsectionnth-child1">
    <w:name w:val="skn-mlo7_top-section_section_nth-child(1)"/>
    <w:basedOn w:val="Normal"/>
    <w:pPr>
      <w:pBdr>
        <w:top w:val="none" w:sz="0" w:space="0" w:color="auto"/>
      </w:pBdr>
    </w:pPr>
  </w:style>
  <w:style w:type="paragraph" w:customStyle="1" w:styleId="div">
    <w:name w:val="div"/>
    <w:basedOn w:val="Normal"/>
    <w:pPr>
      <w:pBdr>
        <w:top w:val="none" w:sz="0" w:space="0" w:color="auto"/>
        <w:left w:val="none" w:sz="0" w:space="0" w:color="auto"/>
        <w:bottom w:val="none" w:sz="0" w:space="0" w:color="auto"/>
        <w:right w:val="none" w:sz="0" w:space="0" w:color="auto"/>
      </w:pBdr>
      <w:textAlignment w:val="baseline"/>
    </w:pPr>
    <w:rPr>
      <w:bdr w:val="none" w:sz="0" w:space="0" w:color="auto"/>
      <w:vertAlign w:val="baseline"/>
    </w:rPr>
  </w:style>
  <w:style w:type="paragraph" w:customStyle="1" w:styleId="skn-mlo7name">
    <w:name w:val="skn-mlo7_name"/>
    <w:basedOn w:val="Normal"/>
    <w:pPr>
      <w:pBdr>
        <w:top w:val="none" w:sz="0" w:space="0" w:color="auto"/>
      </w:pBdr>
      <w:spacing w:line="700" w:lineRule="atLeast"/>
      <w:jc w:val="left"/>
    </w:pPr>
    <w:rPr>
      <w:rFonts w:ascii="CustomRaleway Bold" w:eastAsia="CustomRaleway Bold" w:hAnsi="CustomRaleway Bold" w:cs="CustomRaleway Bold"/>
      <w:caps/>
      <w:spacing w:val="16"/>
      <w:sz w:val="60"/>
      <w:szCs w:val="60"/>
    </w:rPr>
  </w:style>
  <w:style w:type="character" w:customStyle="1" w:styleId="span">
    <w:name w:val="span"/>
    <w:basedOn w:val="DefaultParagraphFont"/>
    <w:rPr>
      <w:bdr w:val="none" w:sz="0" w:space="0" w:color="auto"/>
      <w:vertAlign w:val="baseline"/>
    </w:rPr>
  </w:style>
  <w:style w:type="paragraph" w:customStyle="1" w:styleId="rttl-gap">
    <w:name w:val="rttl-gap"/>
    <w:basedOn w:val="Normal"/>
    <w:pPr>
      <w:spacing w:line="400" w:lineRule="atLeast"/>
    </w:pPr>
    <w:rPr>
      <w:sz w:val="40"/>
      <w:szCs w:val="40"/>
    </w:rPr>
  </w:style>
  <w:style w:type="character" w:customStyle="1" w:styleId="divCharacter">
    <w:name w:val="div Character"/>
    <w:basedOn w:val="DefaultParagraphFont"/>
    <w:rPr>
      <w:bdr w:val="none" w:sz="0" w:space="0" w:color="auto"/>
      <w:vertAlign w:val="baseline"/>
    </w:rPr>
  </w:style>
  <w:style w:type="paragraph" w:customStyle="1" w:styleId="skn-mlo7top-sectiontop-boxParagraph">
    <w:name w:val="skn-mlo7_top-section_top-box Paragraph"/>
    <w:basedOn w:val="Normal"/>
    <w:pPr>
      <w:jc w:val="center"/>
    </w:pPr>
  </w:style>
  <w:style w:type="table" w:customStyle="1" w:styleId="top-section">
    <w:name w:val="top-section"/>
    <w:basedOn w:val="TableNormal"/>
    <w:tblPr/>
  </w:style>
  <w:style w:type="character" w:customStyle="1" w:styleId="skn-mlo7parentcontainerleft-box">
    <w:name w:val="skn-mlo7_parentcontainer_left-box"/>
    <w:basedOn w:val="DefaultParagraphFont"/>
  </w:style>
  <w:style w:type="paragraph" w:customStyle="1" w:styleId="parentcontainersectionnth-child1">
    <w:name w:val="parentcontainer_section_nth-child(1)"/>
    <w:basedOn w:val="Normal"/>
  </w:style>
  <w:style w:type="paragraph" w:customStyle="1" w:styleId="section-spacing-div">
    <w:name w:val="section-spacing-div"/>
    <w:basedOn w:val="Normal"/>
    <w:pPr>
      <w:spacing w:line="20" w:lineRule="atLeast"/>
    </w:pPr>
    <w:rPr>
      <w:sz w:val="2"/>
      <w:szCs w:val="2"/>
    </w:rPr>
  </w:style>
  <w:style w:type="character" w:customStyle="1" w:styleId="sectiontitle-wrapper">
    <w:name w:val="sectiontitle-wrapper"/>
    <w:basedOn w:val="DefaultParagraphFont"/>
  </w:style>
  <w:style w:type="paragraph" w:customStyle="1" w:styleId="skn-mlo7txt-bold">
    <w:name w:val="skn-mlo7_txt-bold"/>
    <w:basedOn w:val="Normal"/>
    <w:rPr>
      <w:b/>
      <w:bCs/>
    </w:rPr>
  </w:style>
  <w:style w:type="character" w:customStyle="1" w:styleId="skn-mlo7txt-boldCharacter">
    <w:name w:val="skn-mlo7_txt-bold Character"/>
    <w:basedOn w:val="DefaultParagraphFont"/>
    <w:rPr>
      <w:b/>
      <w:bCs/>
    </w:rPr>
  </w:style>
  <w:style w:type="table" w:customStyle="1" w:styleId="skn-mlo7cntc-secheading">
    <w:name w:val="skn-mlo7_cntc-sec_heading"/>
    <w:basedOn w:val="TableNormal"/>
    <w:tblPr/>
  </w:style>
  <w:style w:type="paragraph" w:customStyle="1" w:styleId="skn-mlo7cntc-secheading-gap">
    <w:name w:val="skn-mlo7_cntc-sec_heading-gap"/>
    <w:basedOn w:val="Normal"/>
    <w:pPr>
      <w:spacing w:line="140" w:lineRule="atLeast"/>
    </w:pPr>
    <w:rPr>
      <w:sz w:val="10"/>
      <w:szCs w:val="10"/>
    </w:rPr>
  </w:style>
  <w:style w:type="paragraph" w:customStyle="1" w:styleId="skn-mlo7address">
    <w:name w:val="skn-mlo7_address"/>
    <w:basedOn w:val="Normal"/>
    <w:rPr>
      <w:rFonts w:ascii="Open Sans" w:eastAsia="Open Sans" w:hAnsi="Open Sans" w:cs="Open Sans"/>
      <w:sz w:val="20"/>
      <w:szCs w:val="20"/>
    </w:rPr>
  </w:style>
  <w:style w:type="character" w:customStyle="1" w:styleId="skn-mlo7ico-txt">
    <w:name w:val="skn-mlo7_ico-txt"/>
    <w:basedOn w:val="DefaultParagraphFont"/>
  </w:style>
  <w:style w:type="character" w:customStyle="1" w:styleId="skn-mlo7ico-svg">
    <w:name w:val="skn-mlo7_ico-svg"/>
    <w:basedOn w:val="DefaultParagraphFont"/>
  </w:style>
  <w:style w:type="table" w:customStyle="1" w:styleId="skn-mlo7icon-row">
    <w:name w:val="skn-mlo7_icon-row"/>
    <w:basedOn w:val="TableNormal"/>
    <w:tblPr/>
  </w:style>
  <w:style w:type="character" w:customStyle="1" w:styleId="skn-mlo7parentcontainerright-box">
    <w:name w:val="skn-mlo7_parentcontainer_right-box"/>
    <w:basedOn w:val="DefaultParagraphFont"/>
  </w:style>
  <w:style w:type="paragraph" w:customStyle="1" w:styleId="skn-mlo7right-boxsectiontitle">
    <w:name w:val="skn-mlo7_right-box_sectiontitle"/>
    <w:basedOn w:val="Normal"/>
    <w:pPr>
      <w:jc w:val="left"/>
    </w:pPr>
  </w:style>
  <w:style w:type="character" w:customStyle="1" w:styleId="skn-mlo7right-boxsectiontitleCharacter">
    <w:name w:val="skn-mlo7_right-box_sectiontitle Character"/>
    <w:basedOn w:val="DefaultParagraphFont"/>
  </w:style>
  <w:style w:type="table" w:customStyle="1" w:styleId="skn-mlo7right-boxheading">
    <w:name w:val="skn-mlo7_right-box_heading"/>
    <w:basedOn w:val="TableNormal"/>
    <w:tblPr/>
  </w:style>
  <w:style w:type="paragraph" w:customStyle="1" w:styleId="skn-mlo7heading-gap">
    <w:name w:val="skn-mlo7_heading-gap"/>
    <w:basedOn w:val="Normal"/>
    <w:pPr>
      <w:spacing w:line="280" w:lineRule="atLeast"/>
    </w:pPr>
  </w:style>
  <w:style w:type="paragraph" w:customStyle="1" w:styleId="p">
    <w:name w:val="p"/>
    <w:basedOn w:val="Normal"/>
    <w:pPr>
      <w:pBdr>
        <w:top w:val="none" w:sz="0" w:space="0" w:color="auto"/>
        <w:left w:val="none" w:sz="0" w:space="0" w:color="auto"/>
        <w:bottom w:val="none" w:sz="0" w:space="0" w:color="auto"/>
        <w:right w:val="none" w:sz="0" w:space="0" w:color="auto"/>
      </w:pBdr>
      <w:textAlignment w:val="baseline"/>
    </w:pPr>
    <w:rPr>
      <w:bdr w:val="none" w:sz="0" w:space="0" w:color="auto"/>
      <w:vertAlign w:val="baseline"/>
    </w:rPr>
  </w:style>
  <w:style w:type="character" w:customStyle="1" w:styleId="strong">
    <w:name w:val="strong"/>
    <w:basedOn w:val="DefaultParagraphFont"/>
    <w:rPr>
      <w:bdr w:val="none" w:sz="0" w:space="0" w:color="auto"/>
      <w:vertAlign w:val="baseline"/>
    </w:rPr>
  </w:style>
  <w:style w:type="table" w:customStyle="1" w:styleId="skn-mlo7parentcontainer">
    <w:name w:val="skn-mlo7_parentcontainer"/>
    <w:basedOn w:val="TableNormal"/>
    <w:tblPr/>
  </w:style>
  <w:style w:type="character" w:customStyle="1" w:styleId="container3">
    <w:name w:val="container3"/>
    <w:basedOn w:val="DefaultParagraphFont"/>
  </w:style>
  <w:style w:type="paragraph" w:customStyle="1" w:styleId="skn-mlo7section">
    <w:name w:val="skn-mlo7_section"/>
    <w:basedOn w:val="Normal"/>
  </w:style>
  <w:style w:type="table" w:customStyle="1" w:styleId="heading">
    <w:name w:val="heading"/>
    <w:basedOn w:val="TableNormal"/>
    <w:tblPr/>
  </w:style>
  <w:style w:type="paragraph" w:customStyle="1" w:styleId="skn-mlo7firstparagraphpara-spacing">
    <w:name w:val="skn-mlo7_firstparagraph_para-spacing"/>
    <w:basedOn w:val="Normal"/>
    <w:rPr>
      <w:vanish/>
    </w:rPr>
  </w:style>
  <w:style w:type="paragraph" w:customStyle="1" w:styleId="skn-mlo7parentcontainer2singlecolumn">
    <w:name w:val="skn-mlo7_parentcontainer2_singlecolumn"/>
    <w:basedOn w:val="Normal"/>
  </w:style>
  <w:style w:type="character" w:customStyle="1" w:styleId="skn-mlo7tbl-inner-left-cell">
    <w:name w:val="skn-mlo7_tbl-inner-left-cell"/>
    <w:basedOn w:val="DefaultParagraphFont"/>
  </w:style>
  <w:style w:type="paragraph" w:customStyle="1" w:styleId="skn-mlo7disp-block">
    <w:name w:val="skn-mlo7_disp-block"/>
    <w:basedOn w:val="Normal"/>
  </w:style>
  <w:style w:type="character" w:customStyle="1" w:styleId="skn-mlo7txt-caps">
    <w:name w:val="skn-mlo7_txt-caps"/>
    <w:basedOn w:val="DefaultParagraphFont"/>
    <w:rPr>
      <w:caps/>
    </w:rPr>
  </w:style>
  <w:style w:type="character" w:customStyle="1" w:styleId="skn-mlo7pd-right">
    <w:name w:val="skn-mlo7_pd-right"/>
    <w:basedOn w:val="DefaultParagraphFont"/>
  </w:style>
  <w:style w:type="paragraph" w:customStyle="1" w:styleId="skn-mlo7tbl-inner-left-cellParagraph">
    <w:name w:val="skn-mlo7_tbl-inner-left-cell Paragraph"/>
    <w:basedOn w:val="Normal"/>
  </w:style>
  <w:style w:type="table" w:customStyle="1" w:styleId="skn-mlo7disp-blockTable">
    <w:name w:val="skn-mlo7_disp-block Table"/>
    <w:basedOn w:val="TableNormal"/>
    <w:tblPr/>
  </w:style>
  <w:style w:type="paragraph" w:customStyle="1" w:styleId="skn-mlo7ulli">
    <w:name w:val="skn-mlo7_ul_li"/>
    <w:basedOn w:val="Normal"/>
    <w:pPr>
      <w:pBdr>
        <w:left w:val="none" w:sz="0" w:space="5" w:color="auto"/>
      </w:pBdr>
    </w:pPr>
  </w:style>
  <w:style w:type="paragraph" w:customStyle="1" w:styleId="skn-mlo7ullinth-last-child1">
    <w:name w:val="skn-mlo7_ul_li_nth-last-child(1)"/>
    <w:basedOn w:val="Normal"/>
  </w:style>
  <w:style w:type="paragraph" w:customStyle="1" w:styleId="skn-mlo7paragraphpara-spacing">
    <w:name w:val="skn-mlo7_paragraph_para-spacing"/>
    <w:basedOn w:val="Normal"/>
    <w:pPr>
      <w:spacing w:line="300" w:lineRule="atLeast"/>
    </w:pPr>
    <w:rPr>
      <w:sz w:val="30"/>
      <w:szCs w:val="30"/>
    </w:rPr>
  </w:style>
  <w:style w:type="character" w:customStyle="1" w:styleId="skn-mlo7let-spac">
    <w:name w:val="skn-mlo7_let-spac"/>
    <w:basedOn w:val="DefaultParagraphFont"/>
    <w:rPr>
      <w:spacing w:val="3"/>
    </w:rPr>
  </w:style>
  <w:style w:type="paragraph" w:customStyle="1" w:styleId="container3Paragraph">
    <w:name w:val="container3 Paragraph"/>
    <w:basedOn w:val="Normal"/>
  </w:style>
  <w:style w:type="table" w:customStyle="1" w:styleId="skn-mlo7parentcontainer2">
    <w:name w:val="skn-mlo7_parentcontainer2"/>
    <w:basedOn w:val="TableNormal"/>
    <w:tblPr/>
  </w:style>
  <w:style w:type="character" w:customStyle="1" w:styleId="skn-mlo7parentcontainer3left-boxemptyright-box">
    <w:name w:val="skn-mlo7_parentcontainer3_left-box_empty ~ right-box"/>
    <w:basedOn w:val="DefaultParagraphFont"/>
  </w:style>
  <w:style w:type="table" w:customStyle="1" w:styleId="skn-mlo7parentcontainer3left-boxemptyright-boxheading">
    <w:name w:val="skn-mlo7_parentcontainer3_left-box_empty ~ right-box_heading"/>
    <w:basedOn w:val="TableNormal"/>
    <w:tblPr/>
  </w:style>
  <w:style w:type="paragraph" w:customStyle="1" w:styleId="skn-mlo7certificateulli">
    <w:name w:val="skn-mlo7_certificate_ul_li"/>
    <w:basedOn w:val="Normal"/>
  </w:style>
  <w:style w:type="paragraph" w:customStyle="1" w:styleId="skn-mlo7certificateullinth-last-child1">
    <w:name w:val="skn-mlo7_certificate_ul_li_nth-last-child(1)"/>
    <w:basedOn w:val="Normal"/>
  </w:style>
  <w:style w:type="paragraph" w:customStyle="1" w:styleId="gap-cellParagraph">
    <w:name w:val="gap-cell Paragraph"/>
    <w:basedOn w:val="Normal"/>
  </w:style>
  <w:style w:type="table" w:customStyle="1" w:styleId="skn-mlo7parentcontainer3">
    <w:name w:val="skn-mlo7_parentcontainer3"/>
    <w:basedOn w:val="TableNormal"/>
    <w:tblPr/>
  </w:style>
  <w:style w:type="character" w:customStyle="1" w:styleId="gap-cell2">
    <w:name w:val="gap-cell2"/>
    <w:basedOn w:val="DefaultParagraphFont"/>
  </w:style>
  <w:style w:type="character" w:customStyle="1" w:styleId="container6">
    <w:name w:val="container6"/>
    <w:basedOn w:val="DefaultParagraphFont"/>
  </w:style>
  <w:style w:type="table" w:customStyle="1" w:styleId="parentcontainer4">
    <w:name w:val="parentcontainer4"/>
    <w:basedOn w:val="TableNormal"/>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theme" Target="theme/theme1.xml" /><Relationship Id="rId9" Type="http://schemas.openxmlformats.org/officeDocument/2006/relationships/numbering" Target="numbering.xml" /></Relationships>
</file>

<file path=word/_rels/fontTable.xml.rels><?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blurRad="40000" dist="20000" dir="5400000" sx="100000" sy="100000" kx="0" ky="0" algn="b" rotWithShape="0">
              <a:srgbClr val="000000">
                <a:alpha val="38000"/>
              </a:srgbClr>
            </a:outerShdw>
          </a:effectLst>
        </a:effectStyle>
        <a:effectStyle>
          <a:effectLst>
            <a:outerShdw blurRad="40000" dist="23000" dir="5400000" sx="100000" sy="100000" kx="0" ky="0" algn="b" rotWithShape="0">
              <a:srgbClr val="000000">
                <a:alpha val="35000"/>
              </a:srgbClr>
            </a:outerShdw>
          </a:effectLst>
        </a:effectStyle>
        <a:effectStyle>
          <a:effectLst>
            <a:outerShdw blurRad="40000" dist="23000" dir="5400000" sx="100000" sy="100000" kx="0" ky="0" algn="b" rotWithShape="0">
              <a:srgbClr val="000000">
                <a:alpha val="35000"/>
              </a:srgbClr>
            </a:outerShdw>
          </a:effectLst>
          <a:scene3d>
            <a:camera prst="orthographicFront">
              <a:rot lat="0" lon="0" rev="0"/>
            </a:camera>
            <a:lightRig rig="threePt" dir="t">
              <a:rot lat="0" lon="0" rev="1200000"/>
            </a:lightRig>
          </a:scene3d>
          <a:sp3d>
            <a:bevelT w="63500" h="25400" prst="circle"/>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xmlns:a="http://schemas.openxmlformats.org/drawingml/2006/main"/>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zakaria  rebbaj</dc:title>
  <cp:revision>0</cp:revision>
</cp:coreProperties>
</file>